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518E6A" w14:textId="77777777" w:rsidR="00A1706C" w:rsidRDefault="00A1706C" w:rsidP="00EC5D53">
      <w:pPr>
        <w:ind w:firstLine="0"/>
        <w:rPr>
          <w:rFonts w:ascii="Times New Roman" w:hAnsi="Times New Roman" w:cs="Times New Roman"/>
          <w:b/>
          <w:sz w:val="22"/>
          <w:szCs w:val="22"/>
        </w:rPr>
      </w:pPr>
    </w:p>
    <w:p w14:paraId="44D13739" w14:textId="4234282A" w:rsidR="00A1706C" w:rsidRDefault="00A1706C" w:rsidP="00A1706C">
      <w:pPr>
        <w:jc w:val="right"/>
        <w:rPr>
          <w:rFonts w:ascii="Times New Roman" w:hAnsi="Times New Roman" w:cs="Times New Roman"/>
          <w:b/>
          <w:sz w:val="22"/>
          <w:szCs w:val="22"/>
        </w:rPr>
      </w:pPr>
      <w:r w:rsidRPr="00B3591F">
        <w:rPr>
          <w:rFonts w:ascii="Times New Roman" w:hAnsi="Times New Roman" w:cs="Times New Roman"/>
          <w:b/>
          <w:sz w:val="22"/>
          <w:szCs w:val="22"/>
        </w:rPr>
        <w:t xml:space="preserve">ПРОЕКТ </w:t>
      </w:r>
      <w:r>
        <w:rPr>
          <w:rFonts w:ascii="Times New Roman" w:hAnsi="Times New Roman" w:cs="Times New Roman"/>
          <w:b/>
          <w:sz w:val="22"/>
          <w:szCs w:val="22"/>
        </w:rPr>
        <w:t>ДОГОВОРА по Лоту №</w:t>
      </w:r>
      <w:r w:rsidR="00B46D8E">
        <w:rPr>
          <w:rFonts w:ascii="Times New Roman" w:hAnsi="Times New Roman" w:cs="Times New Roman"/>
          <w:b/>
          <w:sz w:val="22"/>
          <w:szCs w:val="22"/>
        </w:rPr>
        <w:t>1</w:t>
      </w:r>
    </w:p>
    <w:p w14:paraId="294060D2" w14:textId="77777777" w:rsidR="00A1706C" w:rsidRPr="00B3591F" w:rsidRDefault="00A1706C" w:rsidP="00A1706C">
      <w:pPr>
        <w:jc w:val="right"/>
        <w:rPr>
          <w:rFonts w:ascii="Times New Roman" w:hAnsi="Times New Roman" w:cs="Times New Roman"/>
          <w:b/>
          <w:sz w:val="22"/>
          <w:szCs w:val="22"/>
        </w:rPr>
      </w:pPr>
    </w:p>
    <w:p w14:paraId="25CF2D56" w14:textId="77777777" w:rsidR="00A1706C" w:rsidRPr="008766B3" w:rsidRDefault="00A1706C" w:rsidP="00A1706C">
      <w:pPr>
        <w:pStyle w:val="1"/>
        <w:tabs>
          <w:tab w:val="left" w:pos="0"/>
        </w:tabs>
        <w:suppressAutoHyphens/>
        <w:spacing w:before="0" w:after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ДОГОВОР</w:t>
      </w:r>
      <w:r w:rsidRPr="008766B3">
        <w:rPr>
          <w:rFonts w:ascii="Times New Roman" w:hAnsi="Times New Roman"/>
          <w:sz w:val="22"/>
          <w:szCs w:val="22"/>
        </w:rPr>
        <w:t xml:space="preserve"> АРЕНДЫ</w:t>
      </w:r>
    </w:p>
    <w:p w14:paraId="180AF5F1" w14:textId="77777777" w:rsidR="00A1706C" w:rsidRPr="008766B3" w:rsidRDefault="00A1706C" w:rsidP="00A1706C">
      <w:pPr>
        <w:pStyle w:val="1"/>
        <w:tabs>
          <w:tab w:val="left" w:pos="0"/>
        </w:tabs>
        <w:suppressAutoHyphens/>
        <w:spacing w:before="0" w:after="0"/>
        <w:rPr>
          <w:rFonts w:ascii="Times New Roman" w:hAnsi="Times New Roman"/>
          <w:sz w:val="22"/>
          <w:szCs w:val="22"/>
        </w:rPr>
      </w:pPr>
      <w:r w:rsidRPr="008766B3">
        <w:rPr>
          <w:rFonts w:ascii="Times New Roman" w:hAnsi="Times New Roman"/>
          <w:sz w:val="22"/>
          <w:szCs w:val="22"/>
        </w:rPr>
        <w:t>имущества муниципальной собственности №____</w:t>
      </w:r>
    </w:p>
    <w:p w14:paraId="7789CCC7" w14:textId="77777777" w:rsidR="00A1706C" w:rsidRPr="008766B3" w:rsidRDefault="00A1706C" w:rsidP="00A1706C">
      <w:pPr>
        <w:pStyle w:val="a8"/>
        <w:spacing w:after="0"/>
        <w:rPr>
          <w:sz w:val="22"/>
          <w:szCs w:val="22"/>
        </w:rPr>
      </w:pPr>
    </w:p>
    <w:p w14:paraId="7C81F144" w14:textId="62EA0A4E" w:rsidR="00A1706C" w:rsidRPr="008766B3" w:rsidRDefault="00A1706C" w:rsidP="00A1706C">
      <w:pPr>
        <w:pStyle w:val="a8"/>
        <w:spacing w:after="0"/>
        <w:rPr>
          <w:sz w:val="22"/>
          <w:szCs w:val="22"/>
        </w:rPr>
      </w:pPr>
      <w:r w:rsidRPr="008766B3">
        <w:rPr>
          <w:bCs/>
          <w:sz w:val="22"/>
          <w:szCs w:val="22"/>
        </w:rPr>
        <w:t xml:space="preserve">п. Светлогорск                                                                                          </w:t>
      </w:r>
      <w:r>
        <w:rPr>
          <w:bCs/>
          <w:sz w:val="22"/>
          <w:szCs w:val="22"/>
        </w:rPr>
        <w:t xml:space="preserve">          </w:t>
      </w:r>
      <w:proofErr w:type="gramStart"/>
      <w:r>
        <w:rPr>
          <w:bCs/>
          <w:sz w:val="22"/>
          <w:szCs w:val="22"/>
        </w:rPr>
        <w:t xml:space="preserve">  </w:t>
      </w:r>
      <w:r w:rsidRPr="008766B3"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proofErr w:type="gramEnd"/>
      <w:r>
        <w:rPr>
          <w:sz w:val="22"/>
          <w:szCs w:val="22"/>
        </w:rPr>
        <w:t>___»  ___________ 202</w:t>
      </w:r>
      <w:r w:rsidR="00B46D8E">
        <w:rPr>
          <w:sz w:val="22"/>
          <w:szCs w:val="22"/>
        </w:rPr>
        <w:t>_</w:t>
      </w:r>
      <w:r w:rsidRPr="008766B3">
        <w:rPr>
          <w:sz w:val="22"/>
          <w:szCs w:val="22"/>
        </w:rPr>
        <w:t xml:space="preserve"> года</w:t>
      </w:r>
    </w:p>
    <w:p w14:paraId="2011AB07" w14:textId="77777777" w:rsidR="00A1706C" w:rsidRPr="008766B3" w:rsidRDefault="00A1706C" w:rsidP="00A1706C">
      <w:pPr>
        <w:pStyle w:val="a8"/>
        <w:spacing w:after="0"/>
        <w:rPr>
          <w:sz w:val="22"/>
          <w:szCs w:val="22"/>
        </w:rPr>
      </w:pPr>
    </w:p>
    <w:p w14:paraId="60DADF9E" w14:textId="77777777" w:rsidR="00A1706C" w:rsidRPr="008766B3" w:rsidRDefault="00A1706C" w:rsidP="00A1706C">
      <w:pPr>
        <w:ind w:left="57" w:right="57" w:firstLine="57"/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b/>
          <w:bCs/>
          <w:sz w:val="22"/>
          <w:szCs w:val="22"/>
        </w:rPr>
        <w:t xml:space="preserve">            Администрация Светлогорского сельсовета Туруханского района Красноярского края</w:t>
      </w:r>
      <w:r w:rsidRPr="008766B3">
        <w:rPr>
          <w:rFonts w:ascii="Times New Roman" w:hAnsi="Times New Roman" w:cs="Times New Roman"/>
          <w:sz w:val="22"/>
          <w:szCs w:val="22"/>
        </w:rPr>
        <w:t xml:space="preserve">, именуемая в дальнейшем «Арендодатель», в лице </w:t>
      </w:r>
      <w:r>
        <w:rPr>
          <w:rFonts w:ascii="Times New Roman" w:hAnsi="Times New Roman" w:cs="Times New Roman"/>
          <w:sz w:val="22"/>
          <w:szCs w:val="22"/>
        </w:rPr>
        <w:t>________________________</w:t>
      </w:r>
      <w:r w:rsidRPr="008766B3">
        <w:rPr>
          <w:rFonts w:ascii="Times New Roman" w:hAnsi="Times New Roman" w:cs="Times New Roman"/>
          <w:sz w:val="22"/>
          <w:szCs w:val="22"/>
        </w:rPr>
        <w:t xml:space="preserve">, действующей на основании </w:t>
      </w:r>
      <w:r>
        <w:rPr>
          <w:rFonts w:ascii="Times New Roman" w:hAnsi="Times New Roman" w:cs="Times New Roman"/>
          <w:sz w:val="22"/>
          <w:szCs w:val="22"/>
        </w:rPr>
        <w:t>_______________</w:t>
      </w:r>
      <w:r w:rsidRPr="008766B3">
        <w:rPr>
          <w:rFonts w:ascii="Times New Roman" w:hAnsi="Times New Roman" w:cs="Times New Roman"/>
          <w:sz w:val="22"/>
          <w:szCs w:val="22"/>
        </w:rPr>
        <w:t>, с одной стороны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8766B3">
        <w:rPr>
          <w:rFonts w:ascii="Times New Roman" w:hAnsi="Times New Roman" w:cs="Times New Roman"/>
          <w:sz w:val="22"/>
          <w:szCs w:val="22"/>
        </w:rPr>
        <w:t>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</w:rPr>
        <w:t>________</w:t>
      </w:r>
      <w:r w:rsidRPr="008766B3">
        <w:rPr>
          <w:rFonts w:ascii="Times New Roman" w:hAnsi="Times New Roman" w:cs="Times New Roman"/>
          <w:b/>
          <w:sz w:val="22"/>
          <w:szCs w:val="22"/>
        </w:rPr>
        <w:t>_____________</w:t>
      </w:r>
      <w:r w:rsidRPr="008766B3">
        <w:rPr>
          <w:rFonts w:ascii="Times New Roman" w:hAnsi="Times New Roman" w:cs="Times New Roman"/>
          <w:bCs/>
          <w:sz w:val="22"/>
          <w:szCs w:val="22"/>
        </w:rPr>
        <w:t xml:space="preserve">, в лице  </w:t>
      </w:r>
      <w:r>
        <w:rPr>
          <w:rFonts w:ascii="Times New Roman" w:hAnsi="Times New Roman" w:cs="Times New Roman"/>
          <w:bCs/>
          <w:sz w:val="22"/>
          <w:szCs w:val="22"/>
        </w:rPr>
        <w:t>_______________</w:t>
      </w:r>
      <w:r w:rsidRPr="008766B3">
        <w:rPr>
          <w:rFonts w:ascii="Times New Roman" w:hAnsi="Times New Roman" w:cs="Times New Roman"/>
          <w:bCs/>
          <w:sz w:val="22"/>
          <w:szCs w:val="22"/>
        </w:rPr>
        <w:t>__________, действующего на основании ______________________</w:t>
      </w:r>
      <w:r w:rsidRPr="008766B3">
        <w:rPr>
          <w:rFonts w:ascii="Times New Roman" w:hAnsi="Times New Roman" w:cs="Times New Roman"/>
          <w:sz w:val="22"/>
          <w:szCs w:val="22"/>
        </w:rPr>
        <w:t xml:space="preserve">, именуемое в дальнейшем «Арендатор», с другой стороны, </w:t>
      </w:r>
      <w:r>
        <w:rPr>
          <w:rFonts w:ascii="Times New Roman" w:hAnsi="Times New Roman" w:cs="Times New Roman"/>
          <w:sz w:val="22"/>
          <w:szCs w:val="22"/>
        </w:rPr>
        <w:t xml:space="preserve">вместе именуемые «Стороны», </w:t>
      </w:r>
      <w:r w:rsidRPr="008766B3">
        <w:rPr>
          <w:rFonts w:ascii="Times New Roman" w:hAnsi="Times New Roman" w:cs="Times New Roman"/>
          <w:sz w:val="22"/>
          <w:szCs w:val="22"/>
        </w:rPr>
        <w:t xml:space="preserve">заключили настоящий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8766B3">
        <w:rPr>
          <w:rFonts w:ascii="Times New Roman" w:hAnsi="Times New Roman" w:cs="Times New Roman"/>
          <w:sz w:val="22"/>
          <w:szCs w:val="22"/>
        </w:rPr>
        <w:t>оговор о нижеследующем:</w:t>
      </w:r>
    </w:p>
    <w:p w14:paraId="47C19374" w14:textId="77777777" w:rsidR="00A1706C" w:rsidRPr="008766B3" w:rsidRDefault="00A1706C" w:rsidP="00A1706C">
      <w:pPr>
        <w:pStyle w:val="a8"/>
        <w:spacing w:after="0"/>
        <w:rPr>
          <w:sz w:val="22"/>
          <w:szCs w:val="22"/>
        </w:rPr>
      </w:pPr>
    </w:p>
    <w:p w14:paraId="6842A7EC" w14:textId="77777777" w:rsidR="00A1706C" w:rsidRPr="008766B3" w:rsidRDefault="00A1706C" w:rsidP="00A1706C">
      <w:pPr>
        <w:pStyle w:val="a8"/>
        <w:spacing w:after="0"/>
        <w:jc w:val="center"/>
        <w:rPr>
          <w:b/>
          <w:sz w:val="22"/>
          <w:szCs w:val="22"/>
        </w:rPr>
      </w:pPr>
      <w:r w:rsidRPr="008766B3">
        <w:rPr>
          <w:b/>
          <w:sz w:val="22"/>
          <w:szCs w:val="22"/>
        </w:rPr>
        <w:t>1. ПРЕДМЕТ ДОГОВОРА</w:t>
      </w:r>
    </w:p>
    <w:p w14:paraId="60310051" w14:textId="23BE79E3" w:rsidR="00A1706C" w:rsidRPr="00901146" w:rsidRDefault="00A1706C" w:rsidP="00F61D87">
      <w:pPr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 xml:space="preserve">1.1. В соответствии с протоколом об итогах </w:t>
      </w:r>
      <w:r w:rsidRPr="007D07CB">
        <w:rPr>
          <w:rFonts w:ascii="Times New Roman" w:hAnsi="Times New Roman" w:cs="Times New Roman"/>
          <w:sz w:val="22"/>
          <w:szCs w:val="22"/>
        </w:rPr>
        <w:t>аукциона в электронной форме на право заключения</w:t>
      </w:r>
      <w:r w:rsidRPr="008766B3">
        <w:rPr>
          <w:rFonts w:ascii="Times New Roman" w:hAnsi="Times New Roman" w:cs="Times New Roman"/>
          <w:sz w:val="22"/>
          <w:szCs w:val="22"/>
        </w:rPr>
        <w:t xml:space="preserve"> договора аренды недвижимого имущест</w:t>
      </w:r>
      <w:r>
        <w:rPr>
          <w:rFonts w:ascii="Times New Roman" w:hAnsi="Times New Roman" w:cs="Times New Roman"/>
          <w:sz w:val="22"/>
          <w:szCs w:val="22"/>
        </w:rPr>
        <w:t>ва от «___» ______________ ______</w:t>
      </w:r>
      <w:r w:rsidRPr="008766B3">
        <w:rPr>
          <w:rFonts w:ascii="Times New Roman" w:hAnsi="Times New Roman" w:cs="Times New Roman"/>
          <w:sz w:val="22"/>
          <w:szCs w:val="22"/>
        </w:rPr>
        <w:t xml:space="preserve"> г., Арендодатель передает, а Арендатор принимает во временное владение и пол</w:t>
      </w:r>
      <w:r>
        <w:rPr>
          <w:rFonts w:ascii="Times New Roman" w:hAnsi="Times New Roman" w:cs="Times New Roman"/>
          <w:sz w:val="22"/>
          <w:szCs w:val="22"/>
        </w:rPr>
        <w:t xml:space="preserve">ьзование недвижимое имущество – </w:t>
      </w:r>
      <w:bookmarkStart w:id="0" w:name="_Hlk116382686"/>
      <w:r w:rsidR="00F61D87" w:rsidRPr="00F61D87">
        <w:rPr>
          <w:rFonts w:ascii="Times New Roman" w:hAnsi="Times New Roman" w:cs="Times New Roman"/>
          <w:b/>
          <w:snapToGrid w:val="0"/>
          <w:sz w:val="22"/>
          <w:szCs w:val="22"/>
        </w:rPr>
        <w:t>нежилые помещения, расположенные на 1 этаже в здании по адресу: Красноярский край, Туруханский район, п. Светлогорск, ул. Сидорова, д. 1, общей площадью 22,8м</w:t>
      </w:r>
      <w:r w:rsidR="00F61D87" w:rsidRPr="00F61D87">
        <w:rPr>
          <w:rFonts w:ascii="Times New Roman" w:hAnsi="Times New Roman" w:cs="Times New Roman"/>
          <w:b/>
          <w:snapToGrid w:val="0"/>
          <w:sz w:val="22"/>
          <w:szCs w:val="22"/>
          <w:vertAlign w:val="superscript"/>
        </w:rPr>
        <w:t>2</w:t>
      </w:r>
      <w:r w:rsidR="00F61D87" w:rsidRPr="00F61D87">
        <w:rPr>
          <w:rFonts w:ascii="Times New Roman" w:hAnsi="Times New Roman" w:cs="Times New Roman"/>
          <w:b/>
          <w:snapToGrid w:val="0"/>
          <w:sz w:val="22"/>
          <w:szCs w:val="22"/>
        </w:rPr>
        <w:t>, включающие в себя нежилые помещения на поэтажном плане: №10 площадью 17,4м</w:t>
      </w:r>
      <w:r w:rsidR="00F61D87" w:rsidRPr="00F61D87">
        <w:rPr>
          <w:rFonts w:ascii="Times New Roman" w:hAnsi="Times New Roman" w:cs="Times New Roman"/>
          <w:b/>
          <w:snapToGrid w:val="0"/>
          <w:sz w:val="22"/>
          <w:szCs w:val="22"/>
          <w:vertAlign w:val="superscript"/>
        </w:rPr>
        <w:t>2</w:t>
      </w:r>
      <w:r w:rsidR="00F61D87" w:rsidRPr="00F61D87">
        <w:rPr>
          <w:rFonts w:ascii="Times New Roman" w:hAnsi="Times New Roman" w:cs="Times New Roman"/>
          <w:b/>
          <w:snapToGrid w:val="0"/>
          <w:sz w:val="22"/>
          <w:szCs w:val="22"/>
        </w:rPr>
        <w:t>, №11 площадью 5,4м</w:t>
      </w:r>
      <w:r w:rsidR="00F61D87" w:rsidRPr="00F61D87">
        <w:rPr>
          <w:rFonts w:ascii="Times New Roman" w:hAnsi="Times New Roman" w:cs="Times New Roman"/>
          <w:b/>
          <w:snapToGrid w:val="0"/>
          <w:sz w:val="22"/>
          <w:szCs w:val="22"/>
          <w:vertAlign w:val="superscript"/>
        </w:rPr>
        <w:t>2</w:t>
      </w:r>
      <w:r w:rsidR="00F61D87" w:rsidRPr="00F61D87">
        <w:rPr>
          <w:rFonts w:ascii="Times New Roman" w:hAnsi="Times New Roman" w:cs="Times New Roman"/>
          <w:b/>
          <w:snapToGrid w:val="0"/>
          <w:sz w:val="22"/>
          <w:szCs w:val="22"/>
        </w:rPr>
        <w:t>.</w:t>
      </w:r>
      <w:bookmarkEnd w:id="0"/>
      <w:r>
        <w:rPr>
          <w:rFonts w:ascii="Times New Roman" w:hAnsi="Times New Roman" w:cs="Times New Roman"/>
          <w:sz w:val="22"/>
          <w:szCs w:val="22"/>
        </w:rPr>
        <w:t xml:space="preserve"> (</w:t>
      </w:r>
      <w:r w:rsidRPr="00901146">
        <w:rPr>
          <w:rFonts w:ascii="Times New Roman" w:hAnsi="Times New Roman" w:cs="Times New Roman"/>
          <w:sz w:val="22"/>
          <w:szCs w:val="22"/>
        </w:rPr>
        <w:t>далее - объект, имущество).</w:t>
      </w:r>
    </w:p>
    <w:p w14:paraId="52E61FBB" w14:textId="77777777" w:rsidR="00355728" w:rsidRDefault="00355728" w:rsidP="00355728">
      <w:pPr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 xml:space="preserve">1.2. Технические характеристики объекта: </w:t>
      </w:r>
      <w:r>
        <w:rPr>
          <w:rFonts w:ascii="Times New Roman" w:hAnsi="Times New Roman" w:cs="Times New Roman"/>
          <w:sz w:val="22"/>
          <w:szCs w:val="22"/>
        </w:rPr>
        <w:t>г</w:t>
      </w:r>
      <w:r w:rsidRPr="008766B3">
        <w:rPr>
          <w:rFonts w:ascii="Times New Roman" w:hAnsi="Times New Roman" w:cs="Times New Roman"/>
          <w:sz w:val="22"/>
          <w:szCs w:val="22"/>
        </w:rPr>
        <w:t>од постройки – 19</w:t>
      </w:r>
      <w:r>
        <w:rPr>
          <w:rFonts w:ascii="Times New Roman" w:hAnsi="Times New Roman" w:cs="Times New Roman"/>
          <w:sz w:val="22"/>
          <w:szCs w:val="22"/>
        </w:rPr>
        <w:t>86</w:t>
      </w:r>
      <w:r w:rsidRPr="008766B3">
        <w:rPr>
          <w:rFonts w:ascii="Times New Roman" w:hAnsi="Times New Roman" w:cs="Times New Roman"/>
          <w:sz w:val="22"/>
          <w:szCs w:val="22"/>
        </w:rPr>
        <w:t>;</w:t>
      </w:r>
      <w:r>
        <w:rPr>
          <w:rFonts w:ascii="Times New Roman" w:hAnsi="Times New Roman" w:cs="Times New Roman"/>
          <w:sz w:val="22"/>
          <w:szCs w:val="22"/>
        </w:rPr>
        <w:t xml:space="preserve"> н</w:t>
      </w:r>
      <w:r w:rsidRPr="008766B3">
        <w:rPr>
          <w:rFonts w:ascii="Times New Roman" w:hAnsi="Times New Roman" w:cs="Times New Roman"/>
          <w:sz w:val="22"/>
          <w:szCs w:val="22"/>
        </w:rPr>
        <w:t>азначение - нежилое;</w:t>
      </w:r>
      <w:r>
        <w:rPr>
          <w:rFonts w:ascii="Times New Roman" w:hAnsi="Times New Roman" w:cs="Times New Roman"/>
          <w:sz w:val="22"/>
          <w:szCs w:val="22"/>
        </w:rPr>
        <w:t xml:space="preserve"> э</w:t>
      </w:r>
      <w:r w:rsidRPr="008766B3">
        <w:rPr>
          <w:rFonts w:ascii="Times New Roman" w:hAnsi="Times New Roman" w:cs="Times New Roman"/>
          <w:sz w:val="22"/>
          <w:szCs w:val="22"/>
        </w:rPr>
        <w:t xml:space="preserve">тажность </w:t>
      </w:r>
      <w:r>
        <w:rPr>
          <w:rFonts w:ascii="Times New Roman" w:hAnsi="Times New Roman" w:cs="Times New Roman"/>
          <w:sz w:val="22"/>
          <w:szCs w:val="22"/>
        </w:rPr>
        <w:t>здания – 5</w:t>
      </w:r>
      <w:r w:rsidRPr="008766B3">
        <w:rPr>
          <w:rFonts w:ascii="Times New Roman" w:hAnsi="Times New Roman" w:cs="Times New Roman"/>
          <w:sz w:val="22"/>
          <w:szCs w:val="22"/>
        </w:rPr>
        <w:t>;</w:t>
      </w:r>
      <w:r>
        <w:rPr>
          <w:rFonts w:ascii="Times New Roman" w:hAnsi="Times New Roman" w:cs="Times New Roman"/>
          <w:sz w:val="22"/>
          <w:szCs w:val="22"/>
        </w:rPr>
        <w:t xml:space="preserve"> материал стен – кирпич. Состояние помещений – удовлетворительное.</w:t>
      </w:r>
    </w:p>
    <w:p w14:paraId="615C2FE2" w14:textId="77777777" w:rsidR="00A1706C" w:rsidRPr="008766B3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>1.3. Объект оборудован системами коммунальной инфраструктуры (холодное и горячее водоснабжение, водоотведение, электро- и теплоснабжение), обеспечено телефонной связью.</w:t>
      </w:r>
    </w:p>
    <w:p w14:paraId="28A5E0F9" w14:textId="141D0A3D" w:rsidR="00355728" w:rsidRPr="008766B3" w:rsidRDefault="00355728" w:rsidP="00355728">
      <w:pPr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>1.4. Целевое назначение объекта недвижимости –</w:t>
      </w:r>
      <w:r w:rsidR="009D353E">
        <w:rPr>
          <w:rFonts w:ascii="Times New Roman" w:hAnsi="Times New Roman" w:cs="Times New Roman"/>
          <w:sz w:val="22"/>
          <w:szCs w:val="22"/>
        </w:rPr>
        <w:t xml:space="preserve"> предоставление услуг населению.</w:t>
      </w:r>
    </w:p>
    <w:p w14:paraId="7EB46B33" w14:textId="77777777" w:rsidR="00A1706C" w:rsidRPr="008766B3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 xml:space="preserve">1.5. На момент заключения настоящего </w:t>
      </w:r>
      <w:r w:rsidRPr="002E6966">
        <w:rPr>
          <w:rFonts w:ascii="Times New Roman" w:hAnsi="Times New Roman" w:cs="Times New Roman"/>
          <w:color w:val="000000" w:themeColor="text1"/>
          <w:sz w:val="22"/>
          <w:szCs w:val="22"/>
        </w:rPr>
        <w:t>Д</w:t>
      </w:r>
      <w:r w:rsidRPr="008766B3">
        <w:rPr>
          <w:rFonts w:ascii="Times New Roman" w:hAnsi="Times New Roman" w:cs="Times New Roman"/>
          <w:sz w:val="22"/>
          <w:szCs w:val="22"/>
        </w:rPr>
        <w:t>оговора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8766B3">
        <w:rPr>
          <w:rFonts w:ascii="Times New Roman" w:hAnsi="Times New Roman" w:cs="Times New Roman"/>
          <w:sz w:val="22"/>
          <w:szCs w:val="22"/>
        </w:rPr>
        <w:t xml:space="preserve"> сдаваемый в аренду объект принадлежит Арендодателю на праве собственности.</w:t>
      </w:r>
    </w:p>
    <w:p w14:paraId="6A816CF3" w14:textId="77777777" w:rsidR="00A1706C" w:rsidRPr="008766B3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 xml:space="preserve">1.6. Переход права собственности на указанный объект недвижимого имущества к другому лицу не является основанием для изменения или расторжения настоящего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8766B3">
        <w:rPr>
          <w:rFonts w:ascii="Times New Roman" w:hAnsi="Times New Roman" w:cs="Times New Roman"/>
          <w:sz w:val="22"/>
          <w:szCs w:val="22"/>
        </w:rPr>
        <w:t>оговора.</w:t>
      </w:r>
    </w:p>
    <w:p w14:paraId="023D9600" w14:textId="77777777" w:rsidR="00A1706C" w:rsidRDefault="00A1706C" w:rsidP="00A1706C">
      <w:pPr>
        <w:pStyle w:val="a8"/>
        <w:spacing w:after="0"/>
        <w:ind w:firstLine="708"/>
        <w:jc w:val="both"/>
        <w:rPr>
          <w:sz w:val="22"/>
          <w:szCs w:val="22"/>
        </w:rPr>
      </w:pPr>
      <w:r w:rsidRPr="008766B3">
        <w:rPr>
          <w:sz w:val="22"/>
          <w:szCs w:val="22"/>
        </w:rPr>
        <w:t>1.7. Арендодатель гарантирует, что на момент заключения настоящего Договора и передачи имущества оно свободно от прав третьих лиц, не находится в залоге или под арестом, не состоит под запретами или иными ограничениями.</w:t>
      </w:r>
    </w:p>
    <w:p w14:paraId="0FB02ACF" w14:textId="77777777" w:rsidR="00A1706C" w:rsidRDefault="00A1706C" w:rsidP="00A1706C">
      <w:pPr>
        <w:pStyle w:val="a8"/>
        <w:spacing w:after="0"/>
        <w:ind w:firstLine="708"/>
        <w:jc w:val="both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 xml:space="preserve">1.8. Указанное в п. 1.1 настоящего Договора имущество находится </w:t>
      </w:r>
      <w:r w:rsidRPr="002E6966">
        <w:rPr>
          <w:snapToGrid w:val="0"/>
          <w:sz w:val="22"/>
          <w:szCs w:val="22"/>
        </w:rPr>
        <w:t>в составе объекта недвижимости муниципальной собственности</w:t>
      </w:r>
      <w:r>
        <w:rPr>
          <w:snapToGrid w:val="0"/>
          <w:sz w:val="22"/>
          <w:szCs w:val="22"/>
        </w:rPr>
        <w:t xml:space="preserve"> </w:t>
      </w:r>
      <w:r w:rsidRPr="002E6966">
        <w:rPr>
          <w:snapToGrid w:val="0"/>
          <w:color w:val="000000" w:themeColor="text1"/>
          <w:sz w:val="22"/>
          <w:szCs w:val="22"/>
        </w:rPr>
        <w:t>муниципального образования Светлогорский сельсовет</w:t>
      </w:r>
      <w:r>
        <w:rPr>
          <w:snapToGrid w:val="0"/>
          <w:color w:val="000000" w:themeColor="text1"/>
          <w:sz w:val="22"/>
          <w:szCs w:val="22"/>
        </w:rPr>
        <w:t xml:space="preserve"> </w:t>
      </w:r>
      <w:r>
        <w:rPr>
          <w:snapToGrid w:val="0"/>
          <w:sz w:val="22"/>
          <w:szCs w:val="22"/>
        </w:rPr>
        <w:t>и передается Арендатору по акту приема-передачи, подписанному Арендодателем и Арендатором, являющемуся неотъемлемой частью настоящего Договора (Приложение №1). Перечень помещений и границы их площадей, выкопировка из технического паспорта поэтажного плана помещений прилагаются к Договору и являются его неотъемлемой частью (Приложение №2), при этом технический паспорт не передается. Арендатору известно о расположении имущества, указанного в п. 1.1 настоящего договора, в составе объекта недвижимости.</w:t>
      </w:r>
    </w:p>
    <w:p w14:paraId="74671280" w14:textId="20668FD7" w:rsidR="00A1706C" w:rsidRPr="007D07CB" w:rsidRDefault="00A1706C" w:rsidP="00A1706C">
      <w:pPr>
        <w:pStyle w:val="a8"/>
        <w:spacing w:after="0"/>
        <w:ind w:firstLine="708"/>
        <w:jc w:val="both"/>
        <w:rPr>
          <w:sz w:val="22"/>
          <w:szCs w:val="22"/>
        </w:rPr>
      </w:pPr>
      <w:r w:rsidRPr="00F52B0A">
        <w:rPr>
          <w:sz w:val="22"/>
          <w:szCs w:val="22"/>
        </w:rPr>
        <w:t xml:space="preserve">1.9. </w:t>
      </w:r>
      <w:r w:rsidRPr="007D07CB">
        <w:rPr>
          <w:sz w:val="22"/>
          <w:szCs w:val="22"/>
        </w:rPr>
        <w:t xml:space="preserve">Договор заключается </w:t>
      </w:r>
      <w:r>
        <w:rPr>
          <w:sz w:val="22"/>
          <w:szCs w:val="22"/>
        </w:rPr>
        <w:t>на срок</w:t>
      </w:r>
      <w:r w:rsidRPr="007D07CB">
        <w:rPr>
          <w:sz w:val="22"/>
          <w:szCs w:val="22"/>
        </w:rPr>
        <w:t xml:space="preserve"> </w:t>
      </w:r>
      <w:r w:rsidRPr="007D07CB">
        <w:rPr>
          <w:b/>
          <w:sz w:val="22"/>
          <w:szCs w:val="22"/>
        </w:rPr>
        <w:t xml:space="preserve">с «01» </w:t>
      </w:r>
      <w:r w:rsidR="00B46D8E">
        <w:rPr>
          <w:b/>
          <w:sz w:val="22"/>
          <w:szCs w:val="22"/>
        </w:rPr>
        <w:t>января</w:t>
      </w:r>
      <w:r>
        <w:rPr>
          <w:b/>
          <w:sz w:val="22"/>
          <w:szCs w:val="22"/>
        </w:rPr>
        <w:t xml:space="preserve"> </w:t>
      </w:r>
      <w:r w:rsidRPr="007D07CB">
        <w:rPr>
          <w:b/>
          <w:sz w:val="22"/>
          <w:szCs w:val="22"/>
        </w:rPr>
        <w:t>202</w:t>
      </w:r>
      <w:r w:rsidR="00B46D8E">
        <w:rPr>
          <w:b/>
          <w:sz w:val="22"/>
          <w:szCs w:val="22"/>
        </w:rPr>
        <w:t>4</w:t>
      </w:r>
      <w:r w:rsidRPr="007D07CB">
        <w:rPr>
          <w:b/>
          <w:sz w:val="22"/>
          <w:szCs w:val="22"/>
        </w:rPr>
        <w:t xml:space="preserve">г. по </w:t>
      </w:r>
      <w:r w:rsidRPr="00EC5D53">
        <w:rPr>
          <w:b/>
          <w:sz w:val="22"/>
          <w:szCs w:val="22"/>
        </w:rPr>
        <w:t>«</w:t>
      </w:r>
      <w:r w:rsidR="00EC5D53">
        <w:rPr>
          <w:b/>
          <w:sz w:val="22"/>
          <w:szCs w:val="22"/>
        </w:rPr>
        <w:t>3</w:t>
      </w:r>
      <w:r w:rsidR="00B46D8E">
        <w:rPr>
          <w:b/>
          <w:sz w:val="22"/>
          <w:szCs w:val="22"/>
        </w:rPr>
        <w:t>1</w:t>
      </w:r>
      <w:r w:rsidRPr="00EC5D53">
        <w:rPr>
          <w:b/>
          <w:sz w:val="22"/>
          <w:szCs w:val="22"/>
        </w:rPr>
        <w:t xml:space="preserve">» </w:t>
      </w:r>
      <w:r w:rsidR="00B46D8E">
        <w:rPr>
          <w:b/>
          <w:sz w:val="22"/>
          <w:szCs w:val="22"/>
        </w:rPr>
        <w:t>декабря</w:t>
      </w:r>
      <w:r w:rsidRPr="00EC5D53">
        <w:rPr>
          <w:b/>
          <w:sz w:val="22"/>
          <w:szCs w:val="22"/>
        </w:rPr>
        <w:t xml:space="preserve"> 20</w:t>
      </w:r>
      <w:r w:rsidR="00EC5D53">
        <w:rPr>
          <w:b/>
          <w:sz w:val="22"/>
          <w:szCs w:val="22"/>
        </w:rPr>
        <w:t>2</w:t>
      </w:r>
      <w:r w:rsidR="00B46D8E">
        <w:rPr>
          <w:b/>
          <w:sz w:val="22"/>
          <w:szCs w:val="22"/>
        </w:rPr>
        <w:t>6</w:t>
      </w:r>
      <w:r w:rsidRPr="00EC5D53">
        <w:rPr>
          <w:b/>
          <w:sz w:val="22"/>
          <w:szCs w:val="22"/>
        </w:rPr>
        <w:t>г.</w:t>
      </w:r>
    </w:p>
    <w:p w14:paraId="313DBE66" w14:textId="77777777" w:rsidR="00A1706C" w:rsidRPr="008766B3" w:rsidRDefault="00A1706C" w:rsidP="00A1706C">
      <w:pPr>
        <w:pStyle w:val="a8"/>
        <w:spacing w:after="0"/>
        <w:jc w:val="both"/>
        <w:rPr>
          <w:sz w:val="22"/>
          <w:szCs w:val="22"/>
        </w:rPr>
      </w:pPr>
    </w:p>
    <w:p w14:paraId="28BE194F" w14:textId="77777777" w:rsidR="00A1706C" w:rsidRPr="00E47680" w:rsidRDefault="00A1706C" w:rsidP="00A1706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47680">
        <w:rPr>
          <w:rFonts w:ascii="Times New Roman" w:hAnsi="Times New Roman" w:cs="Times New Roman"/>
          <w:b/>
          <w:sz w:val="22"/>
          <w:szCs w:val="22"/>
        </w:rPr>
        <w:t>2. ОБЯЗАННОСТИ СТОРОН</w:t>
      </w:r>
    </w:p>
    <w:p w14:paraId="1FDDC5C4" w14:textId="07641F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2.1.</w:t>
      </w:r>
      <w:r w:rsidR="00EC5D53">
        <w:rPr>
          <w:rFonts w:ascii="Times New Roman" w:hAnsi="Times New Roman" w:cs="Times New Roman"/>
          <w:sz w:val="22"/>
          <w:szCs w:val="22"/>
        </w:rPr>
        <w:t xml:space="preserve"> </w:t>
      </w:r>
      <w:r w:rsidRPr="00E47680">
        <w:rPr>
          <w:rFonts w:ascii="Times New Roman" w:hAnsi="Times New Roman" w:cs="Times New Roman"/>
          <w:sz w:val="22"/>
          <w:szCs w:val="22"/>
        </w:rPr>
        <w:t>Арендодатель обязуется:</w:t>
      </w:r>
    </w:p>
    <w:p w14:paraId="19F8B06B" w14:textId="04ABF34F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2.1.1. Передать Арендатору имущество по акту приема-передачи не позднее </w:t>
      </w:r>
      <w:r w:rsidRPr="007D07CB">
        <w:rPr>
          <w:rFonts w:ascii="Times New Roman" w:hAnsi="Times New Roman" w:cs="Times New Roman"/>
          <w:sz w:val="22"/>
          <w:szCs w:val="22"/>
        </w:rPr>
        <w:t xml:space="preserve">«01» </w:t>
      </w:r>
      <w:r w:rsidR="00B46D8E">
        <w:rPr>
          <w:rFonts w:ascii="Times New Roman" w:hAnsi="Times New Roman" w:cs="Times New Roman"/>
          <w:sz w:val="22"/>
          <w:szCs w:val="22"/>
        </w:rPr>
        <w:t>января</w:t>
      </w:r>
      <w:r w:rsidRPr="007D07CB">
        <w:rPr>
          <w:sz w:val="22"/>
          <w:szCs w:val="22"/>
        </w:rPr>
        <w:t xml:space="preserve"> </w:t>
      </w:r>
      <w:r w:rsidRPr="007D07CB">
        <w:rPr>
          <w:rFonts w:ascii="Times New Roman" w:hAnsi="Times New Roman" w:cs="Times New Roman"/>
          <w:sz w:val="22"/>
          <w:szCs w:val="22"/>
        </w:rPr>
        <w:t>202</w:t>
      </w:r>
      <w:r w:rsidR="00B46D8E">
        <w:rPr>
          <w:rFonts w:ascii="Times New Roman" w:hAnsi="Times New Roman" w:cs="Times New Roman"/>
          <w:sz w:val="22"/>
          <w:szCs w:val="22"/>
        </w:rPr>
        <w:t>4</w:t>
      </w:r>
      <w:r w:rsidRPr="007D07CB">
        <w:rPr>
          <w:rFonts w:ascii="Times New Roman" w:hAnsi="Times New Roman" w:cs="Times New Roman"/>
          <w:sz w:val="22"/>
          <w:szCs w:val="22"/>
        </w:rPr>
        <w:t>г.</w:t>
      </w:r>
      <w:r w:rsidRPr="00E47680">
        <w:rPr>
          <w:rFonts w:ascii="Times New Roman" w:hAnsi="Times New Roman" w:cs="Times New Roman"/>
          <w:sz w:val="22"/>
          <w:szCs w:val="22"/>
        </w:rPr>
        <w:t xml:space="preserve"> Состояние, в котором передается имущество, фиксируется сторонами в акте приема-передачи.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52B0A">
        <w:rPr>
          <w:rFonts w:ascii="Times New Roman" w:hAnsi="Times New Roman" w:cs="Times New Roman"/>
          <w:sz w:val="22"/>
          <w:szCs w:val="22"/>
        </w:rPr>
        <w:t>Объект аренды считается переданным с даты подписания акта приема-передачи.</w:t>
      </w:r>
    </w:p>
    <w:p w14:paraId="7494C5E5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2.1.2. Передать имущество со всеми принадлежностями и относящимися к нему документами, необходимыми для его использования.</w:t>
      </w:r>
    </w:p>
    <w:p w14:paraId="0A78D7E8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2.1.3. Не вмешиваться в оперативно-хозяйственную, финансовую деятельность Арендатора.</w:t>
      </w:r>
    </w:p>
    <w:p w14:paraId="58FFA08B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2.1.4. Осуществлять контр</w:t>
      </w:r>
      <w:r>
        <w:rPr>
          <w:rFonts w:ascii="Times New Roman" w:hAnsi="Times New Roman" w:cs="Times New Roman"/>
          <w:sz w:val="22"/>
          <w:szCs w:val="22"/>
        </w:rPr>
        <w:t>оль за использованием имущества</w:t>
      </w:r>
      <w:r w:rsidRPr="00E47680">
        <w:rPr>
          <w:rFonts w:ascii="Times New Roman" w:hAnsi="Times New Roman" w:cs="Times New Roman"/>
          <w:sz w:val="22"/>
          <w:szCs w:val="22"/>
        </w:rPr>
        <w:t xml:space="preserve"> по назначению.</w:t>
      </w:r>
    </w:p>
    <w:p w14:paraId="61BED65A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 Арендатор обязуется:</w:t>
      </w:r>
    </w:p>
    <w:p w14:paraId="71321D13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2.2.1. Принять имущество от Арендодателя по акту приема-передачи не позднее 10 </w:t>
      </w:r>
      <w:proofErr w:type="gramStart"/>
      <w:r w:rsidRPr="00E47680">
        <w:rPr>
          <w:rFonts w:ascii="Times New Roman" w:hAnsi="Times New Roman" w:cs="Times New Roman"/>
          <w:sz w:val="22"/>
          <w:szCs w:val="22"/>
        </w:rPr>
        <w:t>календарных  дней</w:t>
      </w:r>
      <w:proofErr w:type="gramEnd"/>
      <w:r w:rsidRPr="00E47680">
        <w:rPr>
          <w:rFonts w:ascii="Times New Roman" w:hAnsi="Times New Roman" w:cs="Times New Roman"/>
          <w:sz w:val="22"/>
          <w:szCs w:val="22"/>
        </w:rPr>
        <w:t xml:space="preserve"> с даты подписания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 xml:space="preserve">оговора. </w:t>
      </w:r>
    </w:p>
    <w:p w14:paraId="2A924EB3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2.2.2. Использовать имущество в соответствии с п. 1.4.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>оговора.</w:t>
      </w:r>
    </w:p>
    <w:p w14:paraId="49E1F8FA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2.2.3. Своевременно и полностью выплачивать Арендодателю арендную плату, установленную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>оговором.</w:t>
      </w:r>
    </w:p>
    <w:p w14:paraId="7D196163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2.2.4. Оплачивать коммунальные и прочие эксплуатационные услуги на основании отдельных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 xml:space="preserve">оговоров на оказание услуг с поставщиками указанных услуг. Участвовать в уплате всех издержек по </w:t>
      </w:r>
      <w:r w:rsidRPr="00E47680">
        <w:rPr>
          <w:rFonts w:ascii="Times New Roman" w:hAnsi="Times New Roman" w:cs="Times New Roman"/>
          <w:sz w:val="22"/>
          <w:szCs w:val="22"/>
        </w:rPr>
        <w:lastRenderedPageBreak/>
        <w:t>содержанию и сохранению арендуемого имущества.</w:t>
      </w:r>
    </w:p>
    <w:p w14:paraId="51BA199C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2.2.5. Выполнять в установленный срок предписания Арендодателя, иных контролирующих органов о принятии мер по ликвидации ситуаций, возникающих в результате деятельности Арендатора, ставящих под угрозу сохранность имущества в рамках действующего </w:t>
      </w:r>
      <w:r w:rsidRPr="00F52B0A">
        <w:rPr>
          <w:rFonts w:ascii="Times New Roman" w:hAnsi="Times New Roman" w:cs="Times New Roman"/>
          <w:sz w:val="22"/>
          <w:szCs w:val="22"/>
        </w:rPr>
        <w:t>законодательства</w:t>
      </w:r>
      <w:r>
        <w:rPr>
          <w:rFonts w:ascii="Times New Roman" w:hAnsi="Times New Roman" w:cs="Times New Roman"/>
          <w:sz w:val="22"/>
          <w:szCs w:val="22"/>
        </w:rPr>
        <w:t xml:space="preserve"> Российской Федерации</w:t>
      </w:r>
      <w:r w:rsidRPr="00E47680">
        <w:rPr>
          <w:rFonts w:ascii="Times New Roman" w:hAnsi="Times New Roman" w:cs="Times New Roman"/>
          <w:sz w:val="22"/>
          <w:szCs w:val="22"/>
        </w:rPr>
        <w:t>.</w:t>
      </w:r>
    </w:p>
    <w:p w14:paraId="6B755F3E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2.2.6. Обеспечить сохранность инженерных сетей, коммуникаций и оборудования арендуемого имущества Арендодателя.</w:t>
      </w:r>
    </w:p>
    <w:p w14:paraId="10D3CB1B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2.2.7. Не производить без письменного разрешения Арендодателя переоборудований и неотделимых улучшений. В случае обнаружения Арендодателем самовольных переделок, искажающих первоначальный вид имущества, таковые должны быть ликвидированы Арендатором, а имущество приведено в прежний вид за его счет в срок, определяемый односторонним предписанием Арендодателя.</w:t>
      </w:r>
    </w:p>
    <w:p w14:paraId="28238EC5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2.2.8. Не заключать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 xml:space="preserve">оговоры, не вступать в сделки, следствием которых является какое-либо обременение представленных Арендатору по договору имущественных прав, в частности, переход их к иному лицу (договор залога, субаренды, внесение права на аренду имущества или его части в уставной капитал предприятия и др.) без письменного согласия Арендодателя. Заключение Арендатором таких договоров или совершение им таких сделок без указанного разрешения является основанием для расторжения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>оговора в одностороннем порядке.</w:t>
      </w:r>
    </w:p>
    <w:p w14:paraId="7728EBBD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2.2.9. Поддерживать имущество в исправном состоянии, производить за свой счет текущий ремонт и нести расходы на содержание имущества.</w:t>
      </w:r>
    </w:p>
    <w:p w14:paraId="77E89922" w14:textId="77777777" w:rsidR="00A1706C" w:rsidRPr="00461567" w:rsidRDefault="00A1706C" w:rsidP="00A1706C">
      <w:pPr>
        <w:rPr>
          <w:rFonts w:ascii="Times New Roman" w:hAnsi="Times New Roman" w:cs="Times New Roman"/>
          <w:bCs/>
          <w:sz w:val="22"/>
          <w:szCs w:val="22"/>
        </w:rPr>
      </w:pPr>
      <w:r w:rsidRPr="00461567">
        <w:rPr>
          <w:rFonts w:ascii="Times New Roman" w:hAnsi="Times New Roman" w:cs="Times New Roman"/>
          <w:sz w:val="22"/>
          <w:szCs w:val="22"/>
        </w:rPr>
        <w:t>2.2.10. Обеспечивать представителям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461567">
        <w:rPr>
          <w:rFonts w:ascii="Times New Roman" w:hAnsi="Times New Roman" w:cs="Times New Roman"/>
          <w:sz w:val="22"/>
          <w:szCs w:val="22"/>
        </w:rPr>
        <w:t>Арендодателя беспрепятственный доступ к имуществу для его осмотра, проверки соблюдения условий Договора.</w:t>
      </w:r>
    </w:p>
    <w:p w14:paraId="3147A7B6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2.2.11. Немедленно извещать</w:t>
      </w:r>
      <w:r w:rsidRPr="00E47680">
        <w:rPr>
          <w:rFonts w:ascii="Times New Roman" w:hAnsi="Times New Roman" w:cs="Times New Roman"/>
          <w:sz w:val="22"/>
          <w:szCs w:val="22"/>
        </w:rPr>
        <w:t xml:space="preserve"> Арендодателя о повреждении, аварии и ином событии, нанесшем или грозящем нанести имуществу ущерб и своевременно принимать все возможные меры по предотвращению угрозы против дальнейшего разрушения или повреждения имущества.</w:t>
      </w:r>
    </w:p>
    <w:p w14:paraId="24F9BC6C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2.2.12. Письменно сообщать Арендодателю (не позднее, чем за один месяц) о предстоящем расторжении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 xml:space="preserve">оговора как в связи с окончанием срока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 xml:space="preserve">оговора, так и при его досрочном прекращении.   </w:t>
      </w:r>
    </w:p>
    <w:p w14:paraId="1BBE43C4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2.2.13. Передать имущество при расторжении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>оговора по акту в исправном состоянии с учетом естественного износа в полной сохранности со всеми разрешенными переделками.</w:t>
      </w:r>
    </w:p>
    <w:p w14:paraId="6D3A8972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2.2.14. Соблюдать правила пожарной безопасности и техники безопасности, требования Роспотребнадзора, а также отраслевые правила и нормы, действующие в сфере деятельности Арендатора и в отношении арендуемого им имущества.</w:t>
      </w:r>
    </w:p>
    <w:p w14:paraId="79B7D30C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2.2.15. Капитальный ремонт, модернизация, реконструкция имущества может </w:t>
      </w:r>
      <w:proofErr w:type="gramStart"/>
      <w:r w:rsidRPr="00E47680">
        <w:rPr>
          <w:rFonts w:ascii="Times New Roman" w:hAnsi="Times New Roman" w:cs="Times New Roman"/>
          <w:sz w:val="22"/>
          <w:szCs w:val="22"/>
        </w:rPr>
        <w:t>производиться  Арендатором</w:t>
      </w:r>
      <w:proofErr w:type="gramEnd"/>
      <w:r w:rsidRPr="00E47680">
        <w:rPr>
          <w:rFonts w:ascii="Times New Roman" w:hAnsi="Times New Roman" w:cs="Times New Roman"/>
          <w:sz w:val="22"/>
          <w:szCs w:val="22"/>
        </w:rPr>
        <w:t xml:space="preserve"> только с письменного согласия Арендодателя. </w:t>
      </w:r>
    </w:p>
    <w:p w14:paraId="1C285E49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2.2.16. Своими силами осуществлять управление имуществом и его эксплуатацию.</w:t>
      </w:r>
    </w:p>
    <w:p w14:paraId="53B5D1C9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2.2.17. В случае повреждения, уничтожения арендуемого имущества по вине Арендатора возместить Арендодателю нанесенный ущерб в порядке, установленном действующим законодательством Российской Федерации.</w:t>
      </w:r>
    </w:p>
    <w:p w14:paraId="013DFFDD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2.2.18. </w:t>
      </w:r>
      <w:proofErr w:type="gramStart"/>
      <w:r w:rsidRPr="00F52B0A">
        <w:rPr>
          <w:rFonts w:ascii="Times New Roman" w:hAnsi="Times New Roman" w:cs="Times New Roman"/>
          <w:sz w:val="22"/>
          <w:szCs w:val="22"/>
        </w:rPr>
        <w:t>Согласно правил</w:t>
      </w:r>
      <w:proofErr w:type="gramEnd"/>
      <w:r w:rsidRPr="00F52B0A">
        <w:rPr>
          <w:rFonts w:ascii="Times New Roman" w:hAnsi="Times New Roman" w:cs="Times New Roman"/>
          <w:sz w:val="22"/>
          <w:szCs w:val="22"/>
        </w:rPr>
        <w:t xml:space="preserve"> благоустройства посёлка Светлогорск, за арендатором закр</w:t>
      </w:r>
      <w:r>
        <w:rPr>
          <w:rFonts w:ascii="Times New Roman" w:hAnsi="Times New Roman" w:cs="Times New Roman"/>
          <w:sz w:val="22"/>
          <w:szCs w:val="22"/>
        </w:rPr>
        <w:t>епляется территория в радиусе 15</w:t>
      </w:r>
      <w:r w:rsidRPr="00F52B0A">
        <w:rPr>
          <w:rFonts w:ascii="Times New Roman" w:hAnsi="Times New Roman" w:cs="Times New Roman"/>
          <w:sz w:val="22"/>
          <w:szCs w:val="22"/>
        </w:rPr>
        <w:t xml:space="preserve"> метров, которую арендатор обязан благоустраивать и содержать в должном порядке (сбор, очистка и вывоз мусора).</w:t>
      </w:r>
    </w:p>
    <w:p w14:paraId="46B6FAAB" w14:textId="77777777" w:rsidR="00A1706C" w:rsidRPr="006C711C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74BB5AB8" w14:textId="77777777" w:rsidR="00A1706C" w:rsidRPr="008766B3" w:rsidRDefault="00A1706C" w:rsidP="00A1706C">
      <w:pPr>
        <w:pStyle w:val="a8"/>
        <w:spacing w:after="0"/>
        <w:ind w:left="36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3. </w:t>
      </w:r>
      <w:r w:rsidRPr="008766B3">
        <w:rPr>
          <w:b/>
          <w:sz w:val="22"/>
          <w:szCs w:val="22"/>
        </w:rPr>
        <w:t>ПЛАТЕЖИ И РАСЧЕТЫ ПО ДОГОВОРУ</w:t>
      </w:r>
    </w:p>
    <w:p w14:paraId="52943490" w14:textId="77777777" w:rsidR="00A1706C" w:rsidRPr="008766B3" w:rsidRDefault="00A1706C" w:rsidP="009D353E">
      <w:pPr>
        <w:pStyle w:val="a8"/>
        <w:spacing w:after="0"/>
        <w:ind w:right="78" w:firstLine="708"/>
        <w:jc w:val="both"/>
        <w:rPr>
          <w:sz w:val="22"/>
          <w:szCs w:val="22"/>
        </w:rPr>
      </w:pPr>
      <w:r w:rsidRPr="008766B3">
        <w:rPr>
          <w:sz w:val="22"/>
          <w:szCs w:val="22"/>
        </w:rPr>
        <w:t xml:space="preserve">3.1. За пользование указанным в п.1.1. настоящего Договора имуществом Арендатор </w:t>
      </w:r>
      <w:proofErr w:type="gramStart"/>
      <w:r w:rsidRPr="008766B3">
        <w:rPr>
          <w:sz w:val="22"/>
          <w:szCs w:val="22"/>
        </w:rPr>
        <w:t>обязан  вносить</w:t>
      </w:r>
      <w:proofErr w:type="gramEnd"/>
      <w:r w:rsidRPr="008766B3">
        <w:rPr>
          <w:sz w:val="22"/>
          <w:szCs w:val="22"/>
        </w:rPr>
        <w:t xml:space="preserve"> плату.</w:t>
      </w:r>
    </w:p>
    <w:p w14:paraId="1AB14B8F" w14:textId="0B0861B0" w:rsidR="00A1706C" w:rsidRDefault="00A1706C" w:rsidP="009D353E">
      <w:pPr>
        <w:pStyle w:val="a8"/>
        <w:spacing w:after="0"/>
        <w:ind w:right="78" w:firstLine="720"/>
        <w:jc w:val="both"/>
        <w:rPr>
          <w:sz w:val="22"/>
          <w:szCs w:val="22"/>
        </w:rPr>
      </w:pPr>
      <w:r w:rsidRPr="007D07CB">
        <w:rPr>
          <w:sz w:val="22"/>
          <w:szCs w:val="22"/>
        </w:rPr>
        <w:t xml:space="preserve">3.2. Размер ежемесячной арендной платы установлен по результатам аукциона и </w:t>
      </w:r>
      <w:proofErr w:type="gramStart"/>
      <w:r w:rsidRPr="007D07CB">
        <w:rPr>
          <w:sz w:val="22"/>
          <w:szCs w:val="22"/>
        </w:rPr>
        <w:t xml:space="preserve">составляет  </w:t>
      </w:r>
      <w:r w:rsidRPr="007D07CB">
        <w:rPr>
          <w:b/>
          <w:sz w:val="22"/>
          <w:szCs w:val="22"/>
        </w:rPr>
        <w:t>_</w:t>
      </w:r>
      <w:proofErr w:type="gramEnd"/>
      <w:r w:rsidRPr="007D07CB">
        <w:rPr>
          <w:b/>
          <w:sz w:val="22"/>
          <w:szCs w:val="22"/>
        </w:rPr>
        <w:t>_________  руб. _______  коп</w:t>
      </w:r>
      <w:r w:rsidR="009D353E">
        <w:rPr>
          <w:b/>
          <w:sz w:val="22"/>
          <w:szCs w:val="22"/>
        </w:rPr>
        <w:t>.</w:t>
      </w:r>
      <w:r w:rsidRPr="007D07CB">
        <w:rPr>
          <w:b/>
          <w:sz w:val="22"/>
          <w:szCs w:val="22"/>
        </w:rPr>
        <w:t xml:space="preserve"> </w:t>
      </w:r>
      <w:r w:rsidRPr="007D07CB">
        <w:rPr>
          <w:sz w:val="22"/>
          <w:szCs w:val="22"/>
        </w:rPr>
        <w:t>в месяц без НДС.</w:t>
      </w:r>
    </w:p>
    <w:p w14:paraId="1EAC7F39" w14:textId="77777777" w:rsidR="00A1706C" w:rsidRPr="00BC6B53" w:rsidRDefault="00A1706C" w:rsidP="009D353E">
      <w:pPr>
        <w:pStyle w:val="a8"/>
        <w:spacing w:after="0"/>
        <w:ind w:right="78" w:firstLine="709"/>
        <w:jc w:val="both"/>
        <w:rPr>
          <w:sz w:val="22"/>
          <w:szCs w:val="22"/>
        </w:rPr>
      </w:pPr>
      <w:r w:rsidRPr="00BC6B53">
        <w:rPr>
          <w:sz w:val="22"/>
          <w:szCs w:val="22"/>
        </w:rPr>
        <w:t>Арендная плата устанавливается за все имущество в целом. Арендная плата не включает в себя эксплуатационные расходы на содержание муниципального имущества, амортизационные отчисления, налог на имущество, налог на добавленную стоимость (НДС), плату за пользованием земельным участком.</w:t>
      </w:r>
    </w:p>
    <w:p w14:paraId="5A99721E" w14:textId="4D8A523B" w:rsidR="00A1706C" w:rsidRPr="007D07CB" w:rsidRDefault="00A1706C" w:rsidP="009D353E">
      <w:pPr>
        <w:pStyle w:val="a8"/>
        <w:spacing w:after="0"/>
        <w:ind w:right="78" w:firstLine="709"/>
        <w:jc w:val="both"/>
        <w:rPr>
          <w:sz w:val="22"/>
          <w:szCs w:val="22"/>
        </w:rPr>
      </w:pPr>
      <w:r w:rsidRPr="00BC6B53">
        <w:rPr>
          <w:sz w:val="22"/>
          <w:szCs w:val="22"/>
        </w:rPr>
        <w:t>НДС начисляется на указанную в договоре сумму арендной платы самостоятельно Арендатором и уплачивается по месту учета налогоплательщика в налоговых органах</w:t>
      </w:r>
      <w:r w:rsidRPr="00BC6B53">
        <w:rPr>
          <w:b/>
          <w:sz w:val="22"/>
          <w:szCs w:val="22"/>
        </w:rPr>
        <w:t xml:space="preserve"> </w:t>
      </w:r>
      <w:r w:rsidRPr="00BC6B53">
        <w:rPr>
          <w:sz w:val="22"/>
          <w:szCs w:val="22"/>
        </w:rPr>
        <w:t>в размерах и сроки, установленные налоговым законодательством.</w:t>
      </w:r>
    </w:p>
    <w:p w14:paraId="4BBBBC85" w14:textId="77777777" w:rsidR="00A1706C" w:rsidRPr="007D07CB" w:rsidRDefault="00A1706C" w:rsidP="009D353E">
      <w:pPr>
        <w:ind w:right="78" w:firstLine="709"/>
        <w:rPr>
          <w:rFonts w:ascii="Times New Roman" w:hAnsi="Times New Roman" w:cs="Times New Roman"/>
          <w:sz w:val="22"/>
          <w:szCs w:val="22"/>
        </w:rPr>
      </w:pPr>
      <w:r w:rsidRPr="007D07CB">
        <w:rPr>
          <w:rFonts w:ascii="Times New Roman" w:hAnsi="Times New Roman" w:cs="Times New Roman"/>
          <w:sz w:val="22"/>
          <w:szCs w:val="22"/>
        </w:rPr>
        <w:t>Арендная плата за Имущество вносится вперед до 10 числа оплачиваемого месяца по следующим реквизитам:</w:t>
      </w:r>
    </w:p>
    <w:p w14:paraId="7C3C0910" w14:textId="77777777" w:rsidR="00A1706C" w:rsidRPr="00836EFC" w:rsidRDefault="00A1706C" w:rsidP="009D353E">
      <w:pPr>
        <w:widowControl/>
        <w:autoSpaceDE/>
        <w:autoSpaceDN/>
        <w:adjustRightInd/>
        <w:ind w:left="748" w:right="78" w:hanging="28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>УФК по Красноярскому краю (Администрация Светлог</w:t>
      </w:r>
      <w:r>
        <w:rPr>
          <w:rFonts w:ascii="Times New Roman" w:hAnsi="Times New Roman" w:cs="Times New Roman"/>
          <w:b/>
          <w:sz w:val="22"/>
          <w:szCs w:val="22"/>
        </w:rPr>
        <w:t xml:space="preserve">орского сельсовета Туруханского </w:t>
      </w:r>
      <w:r w:rsidRPr="00836EFC">
        <w:rPr>
          <w:rFonts w:ascii="Times New Roman" w:hAnsi="Times New Roman" w:cs="Times New Roman"/>
          <w:b/>
          <w:sz w:val="22"/>
          <w:szCs w:val="22"/>
        </w:rPr>
        <w:t>района Красноярского края л/с 04193012950)</w:t>
      </w:r>
    </w:p>
    <w:p w14:paraId="2634A758" w14:textId="77777777" w:rsidR="00A1706C" w:rsidRPr="00836EFC" w:rsidRDefault="00A1706C" w:rsidP="009D353E">
      <w:pPr>
        <w:widowControl/>
        <w:autoSpaceDE/>
        <w:autoSpaceDN/>
        <w:adjustRightInd/>
        <w:ind w:left="748" w:right="78" w:hanging="28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 xml:space="preserve">ОТДЕЛЕНИЕ КРАСНОЯРСК БАНКА РОССИИ//УФК по Красноярскому краю, </w:t>
      </w:r>
    </w:p>
    <w:p w14:paraId="4D04B09C" w14:textId="77777777" w:rsidR="00A1706C" w:rsidRDefault="00A1706C" w:rsidP="009D353E">
      <w:pPr>
        <w:widowControl/>
        <w:autoSpaceDE/>
        <w:autoSpaceDN/>
        <w:adjustRightInd/>
        <w:ind w:left="748" w:right="78" w:hanging="28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>г. Красноярск БИК 010407105</w:t>
      </w:r>
    </w:p>
    <w:p w14:paraId="47F8421D" w14:textId="77777777" w:rsidR="00A1706C" w:rsidRPr="00836EFC" w:rsidRDefault="00A1706C" w:rsidP="00A1706C">
      <w:pPr>
        <w:widowControl/>
        <w:autoSpaceDE/>
        <w:autoSpaceDN/>
        <w:adjustRightInd/>
        <w:ind w:firstLine="709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>ОКТМО 04654439</w:t>
      </w:r>
    </w:p>
    <w:p w14:paraId="1A0D2C87" w14:textId="77777777" w:rsidR="00A1706C" w:rsidRPr="00836EFC" w:rsidRDefault="00A1706C" w:rsidP="00A1706C">
      <w:pPr>
        <w:widowControl/>
        <w:autoSpaceDE/>
        <w:autoSpaceDN/>
        <w:adjustRightInd/>
        <w:ind w:left="748" w:hanging="28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>банк. счет 40102810245370000011</w:t>
      </w:r>
    </w:p>
    <w:p w14:paraId="0671F04B" w14:textId="77777777" w:rsidR="00A1706C" w:rsidRPr="00836EFC" w:rsidRDefault="00A1706C" w:rsidP="00A1706C">
      <w:pPr>
        <w:widowControl/>
        <w:autoSpaceDE/>
        <w:autoSpaceDN/>
        <w:adjustRightInd/>
        <w:ind w:left="748" w:hanging="28"/>
        <w:jc w:val="left"/>
        <w:rPr>
          <w:rFonts w:ascii="Times New Roman" w:hAnsi="Times New Roman" w:cs="Times New Roman"/>
          <w:b/>
          <w:sz w:val="22"/>
          <w:szCs w:val="22"/>
        </w:rPr>
      </w:pPr>
      <w:proofErr w:type="spellStart"/>
      <w:r w:rsidRPr="00836EFC">
        <w:rPr>
          <w:rFonts w:ascii="Times New Roman" w:hAnsi="Times New Roman" w:cs="Times New Roman"/>
          <w:b/>
          <w:sz w:val="22"/>
          <w:szCs w:val="22"/>
        </w:rPr>
        <w:lastRenderedPageBreak/>
        <w:t>казн</w:t>
      </w:r>
      <w:proofErr w:type="spellEnd"/>
      <w:r w:rsidRPr="00836EFC">
        <w:rPr>
          <w:rFonts w:ascii="Times New Roman" w:hAnsi="Times New Roman" w:cs="Times New Roman"/>
          <w:b/>
          <w:sz w:val="22"/>
          <w:szCs w:val="22"/>
        </w:rPr>
        <w:t xml:space="preserve">. счет 03100643000000011900 </w:t>
      </w:r>
    </w:p>
    <w:p w14:paraId="5C1C1807" w14:textId="77777777" w:rsidR="00A1706C" w:rsidRPr="007D07CB" w:rsidRDefault="00A1706C" w:rsidP="00A1706C">
      <w:pPr>
        <w:widowControl/>
        <w:autoSpaceDE/>
        <w:autoSpaceDN/>
        <w:adjustRightInd/>
        <w:ind w:left="748" w:hanging="28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>КБК 5561 11 05 075 10 0000 120</w:t>
      </w:r>
    </w:p>
    <w:p w14:paraId="3CD2B9E2" w14:textId="77777777" w:rsidR="00A1706C" w:rsidRPr="009F30A1" w:rsidRDefault="00A1706C" w:rsidP="00A1706C">
      <w:pPr>
        <w:tabs>
          <w:tab w:val="left" w:pos="0"/>
        </w:tabs>
        <w:ind w:right="-90"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Первый а</w:t>
      </w:r>
      <w:r w:rsidRPr="009F30A1">
        <w:rPr>
          <w:rFonts w:ascii="Times New Roman" w:hAnsi="Times New Roman" w:cs="Times New Roman"/>
          <w:sz w:val="22"/>
          <w:szCs w:val="22"/>
        </w:rPr>
        <w:t xml:space="preserve">рендный платеж исчисляется с начала действия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оговора и вносится Арендатором в течение десяти дней с момента его подписания. </w:t>
      </w:r>
    </w:p>
    <w:p w14:paraId="7B31D7CF" w14:textId="77777777" w:rsidR="00A1706C" w:rsidRPr="009F30A1" w:rsidRDefault="00A1706C" w:rsidP="00A1706C">
      <w:pPr>
        <w:tabs>
          <w:tab w:val="left" w:pos="360"/>
          <w:tab w:val="left" w:pos="1788"/>
        </w:tabs>
        <w:ind w:right="-90"/>
        <w:rPr>
          <w:rFonts w:ascii="Times New Roman" w:hAnsi="Times New Roman" w:cs="Times New Roman"/>
          <w:b/>
          <w:sz w:val="22"/>
          <w:szCs w:val="22"/>
        </w:rPr>
      </w:pPr>
      <w:r w:rsidRPr="009F30A1">
        <w:rPr>
          <w:rFonts w:ascii="Times New Roman" w:hAnsi="Times New Roman" w:cs="Times New Roman"/>
          <w:b/>
          <w:sz w:val="22"/>
          <w:szCs w:val="22"/>
        </w:rPr>
        <w:t xml:space="preserve">В платежном документе Арендатор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>указывает</w:t>
      </w:r>
      <w:r>
        <w:rPr>
          <w:rFonts w:ascii="Times New Roman" w:hAnsi="Times New Roman" w:cs="Times New Roman"/>
          <w:b/>
          <w:iCs/>
          <w:sz w:val="22"/>
          <w:szCs w:val="22"/>
        </w:rPr>
        <w:t xml:space="preserve">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>уникальный</w:t>
      </w:r>
      <w:r>
        <w:rPr>
          <w:rFonts w:ascii="Times New Roman" w:hAnsi="Times New Roman" w:cs="Times New Roman"/>
          <w:b/>
          <w:iCs/>
          <w:sz w:val="22"/>
          <w:szCs w:val="22"/>
        </w:rPr>
        <w:t xml:space="preserve">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>идентификатор</w:t>
      </w:r>
      <w:r>
        <w:rPr>
          <w:rFonts w:ascii="Times New Roman" w:hAnsi="Times New Roman" w:cs="Times New Roman"/>
          <w:b/>
          <w:iCs/>
          <w:sz w:val="22"/>
          <w:szCs w:val="22"/>
        </w:rPr>
        <w:t xml:space="preserve">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>начисления (УИН)</w:t>
      </w:r>
      <w:r w:rsidRPr="009F30A1">
        <w:rPr>
          <w:rFonts w:ascii="Times New Roman" w:hAnsi="Times New Roman" w:cs="Times New Roman"/>
          <w:b/>
          <w:sz w:val="22"/>
          <w:szCs w:val="22"/>
        </w:rPr>
        <w:t xml:space="preserve"> и идентификатор плательщика. Арендодатель предоставляет Арендатору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 xml:space="preserve">УИН в течение 10 (десяти) дней с момента заключения настоящего </w:t>
      </w:r>
      <w:r>
        <w:rPr>
          <w:rFonts w:ascii="Times New Roman" w:hAnsi="Times New Roman" w:cs="Times New Roman"/>
          <w:b/>
          <w:iCs/>
          <w:sz w:val="22"/>
          <w:szCs w:val="22"/>
        </w:rPr>
        <w:t>Д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 xml:space="preserve">оговора. </w:t>
      </w:r>
    </w:p>
    <w:p w14:paraId="42310FB1" w14:textId="77777777" w:rsidR="00A1706C" w:rsidRPr="009F30A1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9F30A1">
        <w:rPr>
          <w:rFonts w:ascii="Times New Roman" w:hAnsi="Times New Roman" w:cs="Times New Roman"/>
          <w:sz w:val="22"/>
          <w:szCs w:val="22"/>
        </w:rPr>
        <w:t>3.</w:t>
      </w:r>
      <w:r>
        <w:rPr>
          <w:rFonts w:ascii="Times New Roman" w:hAnsi="Times New Roman" w:cs="Times New Roman"/>
          <w:sz w:val="22"/>
          <w:szCs w:val="22"/>
        </w:rPr>
        <w:t>3</w:t>
      </w:r>
      <w:r w:rsidRPr="009F30A1"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</w:rPr>
        <w:t xml:space="preserve"> Арендатор считается 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надлежащим </w:t>
      </w:r>
      <w:r w:rsidRPr="009F30A1">
        <w:rPr>
          <w:rFonts w:ascii="Times New Roman" w:hAnsi="Times New Roman" w:cs="Times New Roman"/>
          <w:sz w:val="22"/>
          <w:szCs w:val="22"/>
        </w:rPr>
        <w:t>образом</w:t>
      </w:r>
      <w:proofErr w:type="gramEnd"/>
      <w:r w:rsidRPr="009F30A1">
        <w:rPr>
          <w:rFonts w:ascii="Times New Roman" w:hAnsi="Times New Roman" w:cs="Times New Roman"/>
          <w:sz w:val="22"/>
          <w:szCs w:val="22"/>
        </w:rPr>
        <w:t xml:space="preserve"> исполнившим свою обязанность по внесению арендной платы в момент поступления денежных средств на соответствующий счет получателя. </w:t>
      </w:r>
    </w:p>
    <w:p w14:paraId="6F33DDED" w14:textId="77777777" w:rsidR="00A1706C" w:rsidRPr="00BC6B53" w:rsidRDefault="00A1706C" w:rsidP="00A1706C">
      <w:pPr>
        <w:pStyle w:val="a8"/>
        <w:spacing w:after="0"/>
        <w:ind w:right="43" w:firstLine="708"/>
        <w:jc w:val="both"/>
        <w:rPr>
          <w:sz w:val="22"/>
          <w:szCs w:val="22"/>
        </w:rPr>
      </w:pPr>
      <w:r w:rsidRPr="00AB3F03">
        <w:rPr>
          <w:sz w:val="22"/>
          <w:szCs w:val="22"/>
        </w:rPr>
        <w:t>3.</w:t>
      </w:r>
      <w:r>
        <w:rPr>
          <w:sz w:val="22"/>
          <w:szCs w:val="22"/>
        </w:rPr>
        <w:t>4</w:t>
      </w:r>
      <w:r w:rsidRPr="00AB3F03">
        <w:rPr>
          <w:sz w:val="22"/>
          <w:szCs w:val="22"/>
        </w:rPr>
        <w:t xml:space="preserve">. </w:t>
      </w:r>
      <w:r w:rsidRPr="00AB3F03">
        <w:rPr>
          <w:sz w:val="22"/>
          <w:szCs w:val="22"/>
          <w:shd w:val="clear" w:color="auto" w:fill="FFFFFF"/>
        </w:rPr>
        <w:t>Размер арендной платы может изменяться</w:t>
      </w:r>
      <w:r>
        <w:rPr>
          <w:sz w:val="22"/>
          <w:szCs w:val="22"/>
          <w:shd w:val="clear" w:color="auto" w:fill="FFFFFF"/>
        </w:rPr>
        <w:t>.</w:t>
      </w:r>
      <w:r w:rsidRPr="00BC6B53">
        <w:t xml:space="preserve"> </w:t>
      </w:r>
      <w:r w:rsidRPr="00BC6B53">
        <w:rPr>
          <w:sz w:val="22"/>
          <w:szCs w:val="22"/>
        </w:rPr>
        <w:t>Начисление арендной платы по новой стоимости производится на основании отчета «Об оценке рыночно обоснованной арендной платы». В течение десяти дней, следующих за датой отчета, Арендатор обязан заключить дополнительное соглашение к договору аренды муниципального имущества об изменении размера арендной платы.</w:t>
      </w:r>
    </w:p>
    <w:p w14:paraId="33D5CB21" w14:textId="77777777" w:rsidR="00A1706C" w:rsidRPr="00BC6B53" w:rsidRDefault="00A1706C" w:rsidP="00A1706C">
      <w:pPr>
        <w:pStyle w:val="a8"/>
        <w:spacing w:after="0"/>
        <w:ind w:right="43" w:firstLine="708"/>
        <w:jc w:val="both"/>
        <w:rPr>
          <w:sz w:val="22"/>
          <w:szCs w:val="22"/>
        </w:rPr>
      </w:pPr>
      <w:r w:rsidRPr="00BC6B53">
        <w:rPr>
          <w:sz w:val="22"/>
          <w:szCs w:val="22"/>
        </w:rPr>
        <w:t xml:space="preserve">3.5. Если действия, указанные в пункте 3.4 настоящего Договора </w:t>
      </w:r>
      <w:proofErr w:type="gramStart"/>
      <w:r w:rsidRPr="00BC6B53">
        <w:rPr>
          <w:sz w:val="22"/>
          <w:szCs w:val="22"/>
        </w:rPr>
        <w:t>Арендатором</w:t>
      </w:r>
      <w:proofErr w:type="gramEnd"/>
      <w:r w:rsidRPr="00BC6B53">
        <w:rPr>
          <w:sz w:val="22"/>
          <w:szCs w:val="22"/>
        </w:rPr>
        <w:t xml:space="preserve"> не были произведены, то Договор расторгается в одностороннем порядке на основании статьи 310 Гражданского Кодекса РФ.</w:t>
      </w:r>
      <w:r w:rsidRPr="00BC6B53">
        <w:rPr>
          <w:sz w:val="22"/>
          <w:szCs w:val="22"/>
        </w:rPr>
        <w:tab/>
      </w:r>
    </w:p>
    <w:p w14:paraId="2BDE788C" w14:textId="77777777" w:rsidR="00A1706C" w:rsidRPr="008766B3" w:rsidRDefault="00A1706C" w:rsidP="00A1706C">
      <w:pPr>
        <w:pStyle w:val="a8"/>
        <w:tabs>
          <w:tab w:val="left" w:pos="0"/>
        </w:tabs>
        <w:spacing w:after="0"/>
        <w:rPr>
          <w:b/>
          <w:sz w:val="22"/>
          <w:szCs w:val="22"/>
        </w:rPr>
      </w:pPr>
    </w:p>
    <w:p w14:paraId="10C3583F" w14:textId="77777777" w:rsidR="00A1706C" w:rsidRPr="00AB3F03" w:rsidRDefault="00A1706C" w:rsidP="00A1706C">
      <w:pPr>
        <w:ind w:left="36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4. ОТВЕТСТВЕННОСТЬ</w:t>
      </w:r>
      <w:r w:rsidRPr="008B7049">
        <w:rPr>
          <w:rFonts w:ascii="Times New Roman" w:hAnsi="Times New Roman" w:cs="Times New Roman"/>
          <w:b/>
          <w:sz w:val="22"/>
          <w:szCs w:val="22"/>
        </w:rPr>
        <w:t xml:space="preserve"> СТОРОН</w:t>
      </w:r>
    </w:p>
    <w:p w14:paraId="311D2402" w14:textId="77777777" w:rsidR="00A1706C" w:rsidRPr="009F30A1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9F30A1">
        <w:rPr>
          <w:rFonts w:ascii="Times New Roman" w:hAnsi="Times New Roman" w:cs="Times New Roman"/>
          <w:sz w:val="22"/>
          <w:szCs w:val="22"/>
        </w:rPr>
        <w:t xml:space="preserve">4.1. За неисполнение или ненадлежащее исполнение обязательств по настоящему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оговору стороны несут ответственность в соответствии с условиями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оговора и действующим законодательством. </w:t>
      </w:r>
    </w:p>
    <w:p w14:paraId="45FB2044" w14:textId="77777777" w:rsidR="00A1706C" w:rsidRPr="009F30A1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9F30A1">
        <w:rPr>
          <w:rFonts w:ascii="Times New Roman" w:hAnsi="Times New Roman" w:cs="Times New Roman"/>
          <w:sz w:val="22"/>
          <w:szCs w:val="22"/>
        </w:rPr>
        <w:t>4.2.  В случае просрочки уплаты или неуплаты Арендатором платежей в сроки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9F30A1">
        <w:rPr>
          <w:rFonts w:ascii="Times New Roman" w:hAnsi="Times New Roman" w:cs="Times New Roman"/>
          <w:sz w:val="22"/>
          <w:szCs w:val="22"/>
        </w:rPr>
        <w:t xml:space="preserve"> установленные п</w:t>
      </w:r>
      <w:r>
        <w:rPr>
          <w:rFonts w:ascii="Times New Roman" w:hAnsi="Times New Roman" w:cs="Times New Roman"/>
          <w:sz w:val="22"/>
          <w:szCs w:val="22"/>
        </w:rPr>
        <w:t>.</w:t>
      </w:r>
      <w:r w:rsidRPr="009F30A1">
        <w:rPr>
          <w:rFonts w:ascii="Times New Roman" w:hAnsi="Times New Roman" w:cs="Times New Roman"/>
          <w:sz w:val="22"/>
          <w:szCs w:val="22"/>
        </w:rPr>
        <w:t xml:space="preserve"> 3.2. настоящего </w:t>
      </w:r>
      <w:r w:rsidRPr="00F52B0A"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>оговора, начисляются пени в размере 0,2% от просроченной суммы за каждый день просрочки.</w:t>
      </w:r>
    </w:p>
    <w:p w14:paraId="4E11ABBE" w14:textId="77777777" w:rsidR="00A1706C" w:rsidRPr="009F30A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4.3</w:t>
      </w:r>
      <w:r w:rsidRPr="009F30A1">
        <w:rPr>
          <w:rFonts w:ascii="Times New Roman" w:hAnsi="Times New Roman" w:cs="Times New Roman"/>
          <w:sz w:val="22"/>
          <w:szCs w:val="22"/>
        </w:rPr>
        <w:t xml:space="preserve">. Если состояние возвращаемого объекта по окончании срока действия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>оговора хуже состояния на момент передачи в аренду с учетом нормального износа, Арендатор возмещает Арендодателю убытки.</w:t>
      </w:r>
    </w:p>
    <w:p w14:paraId="16F6661A" w14:textId="77777777" w:rsidR="00A1706C" w:rsidRPr="009F30A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4.4</w:t>
      </w:r>
      <w:r w:rsidRPr="009F30A1">
        <w:rPr>
          <w:rFonts w:ascii="Times New Roman" w:hAnsi="Times New Roman" w:cs="Times New Roman"/>
          <w:sz w:val="22"/>
          <w:szCs w:val="22"/>
        </w:rPr>
        <w:t xml:space="preserve">. Если Арендатор пользуется имуществом не в соответствии с условиями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оговора аренды или назначением Объекта, Арендодатель вправе потребовать расторжения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>оговора и возмещение убытков.</w:t>
      </w:r>
    </w:p>
    <w:p w14:paraId="05B7B144" w14:textId="77777777" w:rsidR="00A1706C" w:rsidRPr="009F30A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9F30A1">
        <w:rPr>
          <w:rFonts w:ascii="Times New Roman" w:hAnsi="Times New Roman" w:cs="Times New Roman"/>
          <w:sz w:val="22"/>
          <w:szCs w:val="22"/>
        </w:rPr>
        <w:t>4.</w:t>
      </w:r>
      <w:r>
        <w:rPr>
          <w:rFonts w:ascii="Times New Roman" w:hAnsi="Times New Roman" w:cs="Times New Roman"/>
          <w:sz w:val="22"/>
          <w:szCs w:val="22"/>
        </w:rPr>
        <w:t>5</w:t>
      </w:r>
      <w:r w:rsidRPr="009F30A1">
        <w:rPr>
          <w:rFonts w:ascii="Times New Roman" w:hAnsi="Times New Roman" w:cs="Times New Roman"/>
          <w:sz w:val="22"/>
          <w:szCs w:val="22"/>
        </w:rPr>
        <w:t xml:space="preserve">. За неисполнение иных условий, предусмотренных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>оговором, Арендатор уплачивает неустойку в размере 10% месячного размера арендной платы.</w:t>
      </w:r>
    </w:p>
    <w:p w14:paraId="73182B8E" w14:textId="77777777" w:rsidR="00A1706C" w:rsidRPr="00BC6B53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4.6</w:t>
      </w:r>
      <w:r w:rsidRPr="009F30A1">
        <w:rPr>
          <w:rFonts w:ascii="Times New Roman" w:hAnsi="Times New Roman" w:cs="Times New Roman"/>
          <w:sz w:val="22"/>
          <w:szCs w:val="22"/>
        </w:rPr>
        <w:t xml:space="preserve">. Уплата санкций, предусмотренных настоящим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оговором, не освобождает стороны от исполнения возложенных </w:t>
      </w:r>
      <w:r w:rsidRPr="00BC6B53">
        <w:rPr>
          <w:rFonts w:ascii="Times New Roman" w:hAnsi="Times New Roman" w:cs="Times New Roman"/>
          <w:sz w:val="22"/>
          <w:szCs w:val="22"/>
        </w:rPr>
        <w:t>на них обязательств и устранения нарушений.</w:t>
      </w:r>
    </w:p>
    <w:p w14:paraId="014BED16" w14:textId="77777777" w:rsidR="00A1706C" w:rsidRPr="00BC6B53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BC6B53">
        <w:rPr>
          <w:rFonts w:ascii="Times New Roman" w:hAnsi="Times New Roman" w:cs="Times New Roman"/>
          <w:sz w:val="22"/>
          <w:szCs w:val="22"/>
        </w:rPr>
        <w:t>4.7. Договоры субаренды, заключенные Арендатором без согласования с Арендодате</w:t>
      </w:r>
      <w:r>
        <w:rPr>
          <w:rFonts w:ascii="Times New Roman" w:hAnsi="Times New Roman" w:cs="Times New Roman"/>
          <w:sz w:val="22"/>
          <w:szCs w:val="22"/>
        </w:rPr>
        <w:t>лем, считаются ничтожными, и всё</w:t>
      </w:r>
      <w:r w:rsidRPr="00BC6B53">
        <w:rPr>
          <w:rFonts w:ascii="Times New Roman" w:hAnsi="Times New Roman" w:cs="Times New Roman"/>
          <w:sz w:val="22"/>
          <w:szCs w:val="22"/>
        </w:rPr>
        <w:t>, полученное по таким договорам, взыскивается Арендодателем в доход соответствующего бюджета.</w:t>
      </w:r>
    </w:p>
    <w:p w14:paraId="58D31A44" w14:textId="77777777" w:rsidR="00A1706C" w:rsidRPr="008766B3" w:rsidRDefault="00A1706C" w:rsidP="00A1706C">
      <w:pPr>
        <w:pStyle w:val="a8"/>
        <w:spacing w:after="0"/>
        <w:ind w:firstLine="360"/>
        <w:rPr>
          <w:sz w:val="22"/>
          <w:szCs w:val="22"/>
        </w:rPr>
      </w:pPr>
    </w:p>
    <w:p w14:paraId="35A3822A" w14:textId="77777777" w:rsidR="00A1706C" w:rsidRPr="009138B3" w:rsidRDefault="00A1706C" w:rsidP="00A1706C">
      <w:pPr>
        <w:ind w:left="72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5. СРОК ДЕЙСТВИЯ,</w:t>
      </w:r>
    </w:p>
    <w:p w14:paraId="5CC553EE" w14:textId="77777777" w:rsidR="00A1706C" w:rsidRPr="009138B3" w:rsidRDefault="00A1706C" w:rsidP="00A1706C">
      <w:pPr>
        <w:ind w:left="36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9138B3">
        <w:rPr>
          <w:rFonts w:ascii="Times New Roman" w:hAnsi="Times New Roman" w:cs="Times New Roman"/>
          <w:b/>
          <w:sz w:val="22"/>
          <w:szCs w:val="22"/>
        </w:rPr>
        <w:t xml:space="preserve">ИЗМЕНЕНИЕ, РАСТОРЖЕНИЕ И ПРЕКРАЩЕНИЕ </w:t>
      </w:r>
      <w:r w:rsidRPr="000F16B3">
        <w:rPr>
          <w:rFonts w:ascii="Times New Roman" w:hAnsi="Times New Roman" w:cs="Times New Roman"/>
          <w:b/>
          <w:sz w:val="22"/>
          <w:szCs w:val="22"/>
        </w:rPr>
        <w:t>ДОГОВОРА</w:t>
      </w:r>
    </w:p>
    <w:p w14:paraId="1931C707" w14:textId="77777777" w:rsidR="00A1706C" w:rsidRPr="00BC6B53" w:rsidRDefault="00A1706C" w:rsidP="00A1706C">
      <w:pPr>
        <w:rPr>
          <w:rFonts w:ascii="Times New Roman" w:hAnsi="Times New Roman" w:cs="Times New Roman"/>
          <w:bCs/>
          <w:sz w:val="22"/>
          <w:szCs w:val="22"/>
        </w:rPr>
      </w:pPr>
      <w:r w:rsidRPr="00BC6B53">
        <w:rPr>
          <w:rFonts w:ascii="Times New Roman" w:hAnsi="Times New Roman" w:cs="Times New Roman"/>
          <w:bCs/>
          <w:sz w:val="22"/>
          <w:szCs w:val="22"/>
        </w:rPr>
        <w:t>5.1. Настоящий Договор вступает в силу с «__» ______ 20__г. и действует до «__» _______ 20__г.</w:t>
      </w:r>
    </w:p>
    <w:p w14:paraId="25AD0ACC" w14:textId="77777777" w:rsidR="00A1706C" w:rsidRPr="00BC6B53" w:rsidRDefault="00A1706C" w:rsidP="00A1706C">
      <w:pPr>
        <w:pStyle w:val="a8"/>
        <w:spacing w:after="0"/>
        <w:ind w:right="43"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5.2. </w:t>
      </w:r>
      <w:r w:rsidRPr="00BC6B53">
        <w:rPr>
          <w:sz w:val="22"/>
          <w:szCs w:val="22"/>
        </w:rPr>
        <w:t>По требованию Арендодателя договор аренды может быть досрочно расторгнут в случае, когда Арендатор:</w:t>
      </w:r>
    </w:p>
    <w:p w14:paraId="7A83F0DF" w14:textId="7B8BAF9A" w:rsidR="00A1706C" w:rsidRPr="00BC6B53" w:rsidRDefault="00A1706C" w:rsidP="00A1706C">
      <w:pPr>
        <w:pStyle w:val="a8"/>
        <w:spacing w:after="0"/>
        <w:ind w:right="43"/>
        <w:jc w:val="both"/>
        <w:rPr>
          <w:sz w:val="22"/>
          <w:szCs w:val="22"/>
        </w:rPr>
      </w:pPr>
      <w:r w:rsidRPr="00BC6B53">
        <w:rPr>
          <w:sz w:val="22"/>
          <w:szCs w:val="22"/>
        </w:rPr>
        <w:tab/>
      </w:r>
      <w:r>
        <w:rPr>
          <w:sz w:val="22"/>
          <w:szCs w:val="22"/>
        </w:rPr>
        <w:t>- п</w:t>
      </w:r>
      <w:r w:rsidRPr="00BC6B53">
        <w:rPr>
          <w:sz w:val="22"/>
          <w:szCs w:val="22"/>
        </w:rPr>
        <w:t>ользуется Имуществом с существенным нарушением условий настоящего догов</w:t>
      </w:r>
      <w:r>
        <w:rPr>
          <w:sz w:val="22"/>
          <w:szCs w:val="22"/>
        </w:rPr>
        <w:t>ора или назначения имущества;</w:t>
      </w:r>
    </w:p>
    <w:p w14:paraId="32BCA721" w14:textId="77777777" w:rsidR="00A1706C" w:rsidRPr="00BC6B53" w:rsidRDefault="00A1706C" w:rsidP="00A1706C">
      <w:pPr>
        <w:pStyle w:val="a8"/>
        <w:spacing w:after="0"/>
        <w:ind w:right="43" w:firstLine="720"/>
        <w:jc w:val="both"/>
        <w:rPr>
          <w:sz w:val="22"/>
          <w:szCs w:val="22"/>
        </w:rPr>
      </w:pPr>
      <w:r>
        <w:rPr>
          <w:sz w:val="22"/>
          <w:szCs w:val="22"/>
        </w:rPr>
        <w:t>- с</w:t>
      </w:r>
      <w:r w:rsidRPr="00BC6B53">
        <w:rPr>
          <w:sz w:val="22"/>
          <w:szCs w:val="22"/>
        </w:rPr>
        <w:t xml:space="preserve">ущественно ухудшает </w:t>
      </w:r>
      <w:r>
        <w:rPr>
          <w:sz w:val="22"/>
          <w:szCs w:val="22"/>
        </w:rPr>
        <w:t>состояние Имущества;</w:t>
      </w:r>
      <w:r w:rsidRPr="00BC6B53">
        <w:rPr>
          <w:sz w:val="22"/>
          <w:szCs w:val="22"/>
        </w:rPr>
        <w:tab/>
      </w:r>
    </w:p>
    <w:p w14:paraId="0A646A3E" w14:textId="5B984493" w:rsidR="00A1706C" w:rsidRPr="00BC6B53" w:rsidRDefault="00A1706C" w:rsidP="00A1706C">
      <w:pPr>
        <w:pStyle w:val="a8"/>
        <w:spacing w:after="0"/>
        <w:ind w:right="43" w:firstLine="720"/>
        <w:jc w:val="both"/>
        <w:rPr>
          <w:sz w:val="22"/>
          <w:szCs w:val="22"/>
        </w:rPr>
      </w:pPr>
      <w:r>
        <w:rPr>
          <w:sz w:val="22"/>
          <w:szCs w:val="22"/>
        </w:rPr>
        <w:t>- н</w:t>
      </w:r>
      <w:r w:rsidRPr="00BC6B53">
        <w:rPr>
          <w:sz w:val="22"/>
          <w:szCs w:val="22"/>
        </w:rPr>
        <w:t>е производит текущего ремон</w:t>
      </w:r>
      <w:r>
        <w:rPr>
          <w:sz w:val="22"/>
          <w:szCs w:val="22"/>
        </w:rPr>
        <w:t>та и работы по благоустройству;</w:t>
      </w:r>
    </w:p>
    <w:p w14:paraId="494C8A6A" w14:textId="77777777" w:rsidR="00A1706C" w:rsidRPr="00BC6B53" w:rsidRDefault="00A1706C" w:rsidP="00A1706C">
      <w:pPr>
        <w:pStyle w:val="a8"/>
        <w:spacing w:after="0"/>
        <w:ind w:right="43" w:firstLine="720"/>
        <w:jc w:val="both"/>
        <w:rPr>
          <w:sz w:val="22"/>
          <w:szCs w:val="22"/>
        </w:rPr>
      </w:pPr>
      <w:r w:rsidRPr="00BC6B53">
        <w:rPr>
          <w:sz w:val="22"/>
          <w:szCs w:val="22"/>
        </w:rPr>
        <w:t>- не вносит арендную плату более 2-х месяцев.</w:t>
      </w:r>
    </w:p>
    <w:p w14:paraId="1866DFB3" w14:textId="77777777" w:rsidR="00A1706C" w:rsidRPr="00BC6B53" w:rsidRDefault="00A1706C" w:rsidP="00A1706C">
      <w:pPr>
        <w:pStyle w:val="a8"/>
        <w:spacing w:after="0"/>
        <w:ind w:right="43"/>
        <w:jc w:val="both"/>
        <w:rPr>
          <w:sz w:val="22"/>
          <w:szCs w:val="22"/>
        </w:rPr>
      </w:pPr>
      <w:r w:rsidRPr="00BC6B53">
        <w:rPr>
          <w:sz w:val="22"/>
          <w:szCs w:val="22"/>
        </w:rPr>
        <w:tab/>
      </w:r>
      <w:r>
        <w:rPr>
          <w:sz w:val="22"/>
          <w:szCs w:val="22"/>
        </w:rPr>
        <w:t>5.3.</w:t>
      </w:r>
      <w:r w:rsidRPr="00BC6B53">
        <w:rPr>
          <w:sz w:val="22"/>
          <w:szCs w:val="22"/>
        </w:rPr>
        <w:t xml:space="preserve"> О досрочном расторжении договора стороны предупреждают друг друга за один месяц.</w:t>
      </w:r>
    </w:p>
    <w:p w14:paraId="3DA08BAD" w14:textId="77777777" w:rsidR="00A1706C" w:rsidRPr="00BC6B53" w:rsidRDefault="00A1706C" w:rsidP="00A1706C">
      <w:pPr>
        <w:pStyle w:val="a8"/>
        <w:spacing w:after="0"/>
        <w:ind w:right="43"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5.4. </w:t>
      </w:r>
      <w:r w:rsidRPr="00BC6B53">
        <w:rPr>
          <w:sz w:val="22"/>
          <w:szCs w:val="22"/>
        </w:rPr>
        <w:t>В случае досрочного освобождения Арендатором арендуемых помещений без предварительного предупреждения, Арендатор несет ответственность за сохранность муниципального имущества в течение двух месяцев и вносит арендную плату.</w:t>
      </w:r>
    </w:p>
    <w:p w14:paraId="531B47C9" w14:textId="77777777" w:rsidR="00A1706C" w:rsidRPr="008766B3" w:rsidRDefault="00A1706C" w:rsidP="00A1706C">
      <w:pPr>
        <w:pStyle w:val="a8"/>
        <w:spacing w:after="0"/>
        <w:rPr>
          <w:b/>
          <w:sz w:val="22"/>
          <w:szCs w:val="22"/>
        </w:rPr>
      </w:pPr>
    </w:p>
    <w:p w14:paraId="589DBEFD" w14:textId="77777777" w:rsidR="00A1706C" w:rsidRPr="00AB3F03" w:rsidRDefault="00A1706C" w:rsidP="00A1706C">
      <w:pPr>
        <w:ind w:left="36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6. ПРОЧИЕ УСЛОВИЯ</w:t>
      </w:r>
    </w:p>
    <w:p w14:paraId="36B4C900" w14:textId="77777777" w:rsidR="00A1706C" w:rsidRPr="00AF7361" w:rsidRDefault="00A1706C" w:rsidP="00A1706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  <w:lang w:eastAsia="ar-SA"/>
        </w:rPr>
      </w:pPr>
      <w:r w:rsidRPr="00AF7361">
        <w:rPr>
          <w:rFonts w:ascii="Times New Roman" w:hAnsi="Times New Roman" w:cs="Times New Roman"/>
          <w:sz w:val="22"/>
          <w:szCs w:val="22"/>
          <w:lang w:eastAsia="ar-SA"/>
        </w:rPr>
        <w:t xml:space="preserve">6.1. Арендатор ознакомился с техническим состоянием имущества. На момент подписания </w:t>
      </w:r>
      <w:r>
        <w:rPr>
          <w:rFonts w:ascii="Times New Roman" w:hAnsi="Times New Roman" w:cs="Times New Roman"/>
          <w:sz w:val="22"/>
          <w:szCs w:val="22"/>
          <w:lang w:eastAsia="ar-SA"/>
        </w:rPr>
        <w:t>Д</w:t>
      </w:r>
      <w:r w:rsidRPr="00AF7361">
        <w:rPr>
          <w:rFonts w:ascii="Times New Roman" w:hAnsi="Times New Roman" w:cs="Times New Roman"/>
          <w:sz w:val="22"/>
          <w:szCs w:val="22"/>
          <w:lang w:eastAsia="ar-SA"/>
        </w:rPr>
        <w:t>оговора претензий к Арендодателю не имеет. Обязанности передающей стороны по передаче имущества, признаются исполненными с момента подписания акта приема-передачи имущества.</w:t>
      </w:r>
    </w:p>
    <w:p w14:paraId="508FDDB7" w14:textId="77777777" w:rsidR="00A1706C" w:rsidRPr="00AF736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AF7361">
        <w:rPr>
          <w:rFonts w:ascii="Times New Roman" w:hAnsi="Times New Roman" w:cs="Times New Roman"/>
          <w:sz w:val="22"/>
          <w:szCs w:val="22"/>
        </w:rPr>
        <w:t>6.2.  С момента подписания акта приема – передачи Объекта Арендатор несет риск случайной гибели или случайного повреждения принятого в аренду Объекта, если вред Объекту нанесен по вине Арендатора.</w:t>
      </w:r>
    </w:p>
    <w:p w14:paraId="3A3991B8" w14:textId="77777777" w:rsidR="00A1706C" w:rsidRPr="00AF736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AF7361">
        <w:rPr>
          <w:rFonts w:ascii="Times New Roman" w:hAnsi="Times New Roman" w:cs="Times New Roman"/>
          <w:sz w:val="22"/>
          <w:szCs w:val="22"/>
        </w:rPr>
        <w:t xml:space="preserve">6.3. Все уведомления и иная корреспонденция вручается нарочным уполномоченному представителю стороны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AF7361">
        <w:rPr>
          <w:rFonts w:ascii="Times New Roman" w:hAnsi="Times New Roman" w:cs="Times New Roman"/>
          <w:sz w:val="22"/>
          <w:szCs w:val="22"/>
        </w:rPr>
        <w:t>оговора и/или направляются заказным письмом с уведомлением по адресам, указанным в реквизитах сторон.</w:t>
      </w:r>
    </w:p>
    <w:p w14:paraId="4D980A52" w14:textId="77777777" w:rsidR="00A1706C" w:rsidRPr="00AF736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AF7361">
        <w:rPr>
          <w:rFonts w:ascii="Times New Roman" w:hAnsi="Times New Roman" w:cs="Times New Roman"/>
          <w:sz w:val="22"/>
          <w:szCs w:val="22"/>
        </w:rPr>
        <w:lastRenderedPageBreak/>
        <w:t xml:space="preserve">6.4. Взаимоотношения сторон, не урегулированные настоящим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AF7361">
        <w:rPr>
          <w:rFonts w:ascii="Times New Roman" w:hAnsi="Times New Roman" w:cs="Times New Roman"/>
          <w:sz w:val="22"/>
          <w:szCs w:val="22"/>
        </w:rPr>
        <w:t xml:space="preserve">оговором, регламентируются действующим законодательством Российской Федерации. </w:t>
      </w:r>
    </w:p>
    <w:p w14:paraId="5CD0DAC2" w14:textId="77777777" w:rsidR="00A1706C" w:rsidRPr="00AF736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AF7361">
        <w:rPr>
          <w:rFonts w:ascii="Times New Roman" w:hAnsi="Times New Roman" w:cs="Times New Roman"/>
          <w:sz w:val="22"/>
          <w:szCs w:val="22"/>
        </w:rPr>
        <w:t xml:space="preserve">6.5. Все споры или разногласия, возникающие между сторонами в связи с настоящим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AF7361">
        <w:rPr>
          <w:rFonts w:ascii="Times New Roman" w:hAnsi="Times New Roman" w:cs="Times New Roman"/>
          <w:sz w:val="22"/>
          <w:szCs w:val="22"/>
        </w:rPr>
        <w:t>оговором, разрешаются путем переговоров между сторонами. В случае невозможности разрешения разногласий путем переговоров споры рассматриваются в Арбитражном суде Красноярского края.</w:t>
      </w:r>
    </w:p>
    <w:p w14:paraId="53651EB0" w14:textId="77777777" w:rsidR="00A1706C" w:rsidRPr="006C711C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F52B0A">
        <w:rPr>
          <w:rFonts w:ascii="Times New Roman" w:hAnsi="Times New Roman" w:cs="Times New Roman"/>
          <w:sz w:val="22"/>
          <w:szCs w:val="22"/>
        </w:rPr>
        <w:t xml:space="preserve">6.6. Настоящий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F52B0A">
        <w:rPr>
          <w:rFonts w:ascii="Times New Roman" w:hAnsi="Times New Roman" w:cs="Times New Roman"/>
          <w:sz w:val="22"/>
          <w:szCs w:val="22"/>
        </w:rPr>
        <w:t>оговор подлежит государственной регистрации, составлен в трех подлинных экземплярах, имеющих одинаковую юридическую силу, по одному для каждой из сторон, один – для Управления Федеральной службы государственной регистрации кадастра и картографии по Красноярскому краю.</w:t>
      </w:r>
    </w:p>
    <w:p w14:paraId="69573A73" w14:textId="77777777" w:rsidR="00A1706C" w:rsidRDefault="00A1706C" w:rsidP="00A1706C">
      <w:pPr>
        <w:widowControl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6.7. </w:t>
      </w:r>
      <w:r w:rsidRPr="00AF7361">
        <w:rPr>
          <w:rFonts w:ascii="Times New Roman" w:hAnsi="Times New Roman" w:cs="Times New Roman"/>
          <w:sz w:val="22"/>
          <w:szCs w:val="22"/>
        </w:rPr>
        <w:t xml:space="preserve">К настоящему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AF7361">
        <w:rPr>
          <w:rFonts w:ascii="Times New Roman" w:hAnsi="Times New Roman" w:cs="Times New Roman"/>
          <w:sz w:val="22"/>
          <w:szCs w:val="22"/>
        </w:rPr>
        <w:t>оговору прилагаются и являются его неотъемлемой частью:</w:t>
      </w:r>
    </w:p>
    <w:p w14:paraId="526A38ED" w14:textId="77777777" w:rsidR="00A1706C" w:rsidRDefault="00A1706C" w:rsidP="00A1706C">
      <w:pPr>
        <w:widowControl/>
        <w:ind w:firstLine="70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6.7.1.</w:t>
      </w:r>
      <w:r w:rsidRPr="00AF7361">
        <w:rPr>
          <w:rFonts w:ascii="Times New Roman" w:hAnsi="Times New Roman" w:cs="Times New Roman"/>
          <w:sz w:val="22"/>
          <w:szCs w:val="22"/>
        </w:rPr>
        <w:t xml:space="preserve"> Приложение № 1 – Акт приема – передачи объекта.</w:t>
      </w:r>
    </w:p>
    <w:p w14:paraId="5016AC32" w14:textId="77777777" w:rsidR="00A1706C" w:rsidRDefault="00A1706C" w:rsidP="00A1706C">
      <w:pPr>
        <w:widowControl/>
        <w:ind w:firstLine="708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6.</w:t>
      </w:r>
      <w:r w:rsidRPr="00AF7361">
        <w:rPr>
          <w:rFonts w:ascii="Times New Roman" w:hAnsi="Times New Roman" w:cs="Times New Roman"/>
          <w:sz w:val="22"/>
          <w:szCs w:val="22"/>
        </w:rPr>
        <w:t>7.</w:t>
      </w:r>
      <w:r>
        <w:rPr>
          <w:rFonts w:ascii="Times New Roman" w:hAnsi="Times New Roman" w:cs="Times New Roman"/>
          <w:sz w:val="22"/>
          <w:szCs w:val="22"/>
        </w:rPr>
        <w:t>2</w:t>
      </w:r>
      <w:r w:rsidRPr="00AF7361">
        <w:rPr>
          <w:rFonts w:ascii="Times New Roman" w:hAnsi="Times New Roman" w:cs="Times New Roman"/>
          <w:sz w:val="22"/>
          <w:szCs w:val="22"/>
        </w:rPr>
        <w:t xml:space="preserve">. Приложение № </w:t>
      </w:r>
      <w:r>
        <w:rPr>
          <w:rFonts w:ascii="Times New Roman" w:hAnsi="Times New Roman" w:cs="Times New Roman"/>
          <w:sz w:val="22"/>
          <w:szCs w:val="22"/>
        </w:rPr>
        <w:t>2</w:t>
      </w:r>
      <w:r w:rsidRPr="00AF7361">
        <w:rPr>
          <w:rFonts w:ascii="Times New Roman" w:hAnsi="Times New Roman" w:cs="Times New Roman"/>
          <w:sz w:val="22"/>
          <w:szCs w:val="22"/>
        </w:rPr>
        <w:t xml:space="preserve"> – Выкопировка</w:t>
      </w:r>
      <w:r w:rsidRPr="00AF7361">
        <w:rPr>
          <w:rFonts w:ascii="Times New Roman" w:hAnsi="Times New Roman" w:cs="Times New Roman"/>
          <w:bCs/>
          <w:sz w:val="22"/>
          <w:szCs w:val="22"/>
        </w:rPr>
        <w:t xml:space="preserve"> из технического паспорта поэтажного плана помещений</w:t>
      </w:r>
      <w:r w:rsidRPr="004F0B5F">
        <w:rPr>
          <w:rFonts w:ascii="Times New Roman" w:hAnsi="Times New Roman" w:cs="Times New Roman"/>
          <w:bCs/>
          <w:sz w:val="22"/>
          <w:szCs w:val="22"/>
        </w:rPr>
        <w:t>.</w:t>
      </w:r>
    </w:p>
    <w:p w14:paraId="10D8DAAD" w14:textId="251B0F94" w:rsidR="00A1706C" w:rsidRDefault="00A1706C" w:rsidP="00A1706C">
      <w:pPr>
        <w:widowControl/>
        <w:ind w:firstLine="70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6.7.3. </w:t>
      </w:r>
      <w:r w:rsidRPr="00AF7361"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>
        <w:rPr>
          <w:rFonts w:ascii="Times New Roman" w:hAnsi="Times New Roman" w:cs="Times New Roman"/>
          <w:sz w:val="22"/>
          <w:szCs w:val="22"/>
        </w:rPr>
        <w:t xml:space="preserve">3 </w:t>
      </w:r>
      <w:r w:rsidRPr="00AF7361">
        <w:rPr>
          <w:rFonts w:ascii="Times New Roman" w:hAnsi="Times New Roman" w:cs="Times New Roman"/>
          <w:sz w:val="22"/>
          <w:szCs w:val="22"/>
        </w:rPr>
        <w:t>–</w:t>
      </w:r>
      <w:r w:rsidR="00B44D24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/>
          <w:snapToGrid w:val="0"/>
          <w:sz w:val="22"/>
          <w:szCs w:val="22"/>
        </w:rPr>
        <w:t>Экспликация к поэтажному плану здания.</w:t>
      </w:r>
    </w:p>
    <w:p w14:paraId="6A49D086" w14:textId="77777777" w:rsidR="00A1706C" w:rsidRPr="008766B3" w:rsidRDefault="00A1706C" w:rsidP="00A1706C">
      <w:pPr>
        <w:pStyle w:val="a8"/>
        <w:spacing w:after="0"/>
        <w:rPr>
          <w:b/>
          <w:sz w:val="22"/>
          <w:szCs w:val="22"/>
        </w:rPr>
      </w:pPr>
    </w:p>
    <w:p w14:paraId="2CD18EEE" w14:textId="77777777" w:rsidR="00A1706C" w:rsidRPr="008766B3" w:rsidRDefault="00A1706C" w:rsidP="00A1706C">
      <w:pPr>
        <w:pStyle w:val="a8"/>
        <w:spacing w:after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7. ЮРИДИЧЕСКИЕ   АДРЕСА,</w:t>
      </w:r>
      <w:r w:rsidRPr="008766B3">
        <w:rPr>
          <w:b/>
          <w:sz w:val="22"/>
          <w:szCs w:val="22"/>
        </w:rPr>
        <w:t xml:space="preserve"> РЕКВИЗИТЫ   СТОРОН</w:t>
      </w:r>
    </w:p>
    <w:p w14:paraId="7E6509AA" w14:textId="77777777" w:rsidR="00A1706C" w:rsidRPr="008766B3" w:rsidRDefault="00A1706C" w:rsidP="00A1706C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0030" w:type="dxa"/>
        <w:tblLayout w:type="fixed"/>
        <w:tblLook w:val="0000" w:firstRow="0" w:lastRow="0" w:firstColumn="0" w:lastColumn="0" w:noHBand="0" w:noVBand="0"/>
      </w:tblPr>
      <w:tblGrid>
        <w:gridCol w:w="5229"/>
        <w:gridCol w:w="4801"/>
      </w:tblGrid>
      <w:tr w:rsidR="00A1706C" w:rsidRPr="00AD72B1" w14:paraId="37FC5A17" w14:textId="77777777" w:rsidTr="0075743A">
        <w:trPr>
          <w:trHeight w:val="417"/>
        </w:trPr>
        <w:tc>
          <w:tcPr>
            <w:tcW w:w="5229" w:type="dxa"/>
          </w:tcPr>
          <w:p w14:paraId="0530AA5C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center"/>
              <w:rPr>
                <w:rFonts w:ascii="Times New Roman" w:hAnsi="Times New Roman" w:cs="Times New Roman"/>
                <w:b/>
              </w:rPr>
            </w:pPr>
            <w:r w:rsidRPr="00AD72B1">
              <w:rPr>
                <w:rFonts w:ascii="Times New Roman" w:hAnsi="Times New Roman" w:cs="Times New Roman"/>
                <w:b/>
                <w:sz w:val="22"/>
                <w:szCs w:val="22"/>
              </w:rPr>
              <w:t>«Арендодатель»</w:t>
            </w:r>
          </w:p>
        </w:tc>
        <w:tc>
          <w:tcPr>
            <w:tcW w:w="4801" w:type="dxa"/>
          </w:tcPr>
          <w:p w14:paraId="3704389B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center"/>
              <w:rPr>
                <w:rFonts w:ascii="Times New Roman" w:hAnsi="Times New Roman" w:cs="Times New Roman"/>
                <w:b/>
              </w:rPr>
            </w:pPr>
            <w:r w:rsidRPr="00AD72B1">
              <w:rPr>
                <w:rFonts w:ascii="Times New Roman" w:hAnsi="Times New Roman" w:cs="Times New Roman"/>
                <w:b/>
                <w:sz w:val="22"/>
                <w:szCs w:val="22"/>
              </w:rPr>
              <w:t>«Арендатор»</w:t>
            </w:r>
          </w:p>
        </w:tc>
      </w:tr>
      <w:tr w:rsidR="00A1706C" w:rsidRPr="00AD72B1" w14:paraId="0BC822EE" w14:textId="77777777" w:rsidTr="0075743A">
        <w:trPr>
          <w:trHeight w:val="3075"/>
        </w:trPr>
        <w:tc>
          <w:tcPr>
            <w:tcW w:w="5229" w:type="dxa"/>
          </w:tcPr>
          <w:p w14:paraId="6718FEA4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Администрация Светлогорского сельсовета Туруханского района Красноярского края</w:t>
            </w:r>
          </w:p>
          <w:p w14:paraId="44EDD50F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Юридический и почтовый адрес: 663214 Красноярский край, Туруханский район, </w:t>
            </w:r>
          </w:p>
          <w:p w14:paraId="73138779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п. Светлогорск, п. Светлогорск, </w:t>
            </w:r>
          </w:p>
          <w:p w14:paraId="4F4123CB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ул. Энергетиков, д. 15.</w:t>
            </w:r>
          </w:p>
          <w:p w14:paraId="1106FFE3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тел. (39172)2-87-73, тел/факс (39172)2-87-73, </w:t>
            </w:r>
          </w:p>
          <w:p w14:paraId="54935279" w14:textId="77777777" w:rsidR="00A1706C" w:rsidRPr="00836EFC" w:rsidRDefault="00A1706C" w:rsidP="0075743A">
            <w:pPr>
              <w:widowControl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  <w:lang w:val="pt-BR"/>
              </w:rPr>
              <w:t>e</w:t>
            </w: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836EFC">
              <w:rPr>
                <w:rFonts w:ascii="Times New Roman" w:hAnsi="Times New Roman" w:cs="Times New Roman"/>
                <w:sz w:val="22"/>
                <w:szCs w:val="22"/>
                <w:lang w:val="pt-BR"/>
              </w:rPr>
              <w:t>mail</w:t>
            </w: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hyperlink r:id="rId7" w:history="1">
              <w:r w:rsidRPr="00836EFC">
                <w:rPr>
                  <w:rFonts w:ascii="Times New Roman" w:hAnsi="Times New Roman" w:cs="Times New Roman"/>
                  <w:sz w:val="22"/>
                  <w:szCs w:val="22"/>
                  <w:lang w:val="pt-BR"/>
                </w:rPr>
                <w:t>sekret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</w:rPr>
                <w:t>-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  <w:lang w:val="pt-BR"/>
                </w:rPr>
                <w:t>svetlogorska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</w:rPr>
                <w:t>@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  <w:lang w:val="pt-BR"/>
                </w:rPr>
                <w:t>yandex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</w:rPr>
                <w:t>.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  <w:lang w:val="pt-BR"/>
                </w:rPr>
                <w:t>ru</w:t>
              </w:r>
            </w:hyperlink>
          </w:p>
          <w:p w14:paraId="32CFCFD6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ИНН 2449000803 КПП 243701001</w:t>
            </w:r>
          </w:p>
          <w:p w14:paraId="69652373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ОКВЭД 75.11.32 ОКПО 00355619</w:t>
            </w:r>
          </w:p>
          <w:p w14:paraId="680DE364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ОКФС 14 ОКГУ 32200</w:t>
            </w:r>
          </w:p>
          <w:p w14:paraId="77D973C1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ОКОПФ 81 ОКТМО 04654439</w:t>
            </w:r>
          </w:p>
          <w:p w14:paraId="6C3A99B0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УФК по Красноярскому краю (Администрация </w:t>
            </w:r>
          </w:p>
          <w:p w14:paraId="1F26E868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Светлогорского сельсовета Туруханского района Красноярского края л/с 04193012950)</w:t>
            </w:r>
          </w:p>
          <w:p w14:paraId="32AE8DD0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ОТДЕЛЕНИЕ КРАСНОЯРСК БАНКА РОССИИ//УФК по Красноярскому краю, </w:t>
            </w:r>
          </w:p>
          <w:p w14:paraId="6D832898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г. Красноярск БИК 010407105</w:t>
            </w:r>
          </w:p>
          <w:p w14:paraId="5BB94CB9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банк. счет 40102810245370000011</w:t>
            </w:r>
          </w:p>
          <w:p w14:paraId="6EC138A2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казн</w:t>
            </w:r>
            <w:proofErr w:type="spellEnd"/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. счет 03100643000000011900 </w:t>
            </w:r>
          </w:p>
          <w:p w14:paraId="05A6A07B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Получателем арендной платы является администрация Светлогорского сельсовета, </w:t>
            </w:r>
          </w:p>
          <w:p w14:paraId="64674B73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КБК </w:t>
            </w: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5561 11 05 075 10 0000 120</w:t>
            </w:r>
          </w:p>
        </w:tc>
        <w:tc>
          <w:tcPr>
            <w:tcW w:w="4801" w:type="dxa"/>
          </w:tcPr>
          <w:p w14:paraId="69C66087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center"/>
              <w:rPr>
                <w:rFonts w:ascii="Times New Roman" w:hAnsi="Times New Roman" w:cs="Times New Roman"/>
                <w:b/>
              </w:rPr>
            </w:pPr>
          </w:p>
          <w:p w14:paraId="7A720E81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left"/>
              <w:rPr>
                <w:rFonts w:ascii="Times New Roman" w:hAnsi="Times New Roman" w:cs="Times New Roman"/>
              </w:rPr>
            </w:pPr>
          </w:p>
          <w:p w14:paraId="04A3678C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left"/>
              <w:rPr>
                <w:rFonts w:ascii="Times New Roman" w:hAnsi="Times New Roman" w:cs="Times New Roman"/>
              </w:rPr>
            </w:pPr>
          </w:p>
        </w:tc>
      </w:tr>
      <w:tr w:rsidR="00A1706C" w:rsidRPr="00AD72B1" w14:paraId="61299222" w14:textId="77777777" w:rsidTr="0075743A">
        <w:trPr>
          <w:trHeight w:val="906"/>
        </w:trPr>
        <w:tc>
          <w:tcPr>
            <w:tcW w:w="5229" w:type="dxa"/>
          </w:tcPr>
          <w:p w14:paraId="17F0B95D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  <w:p w14:paraId="0903E168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_______</w:t>
            </w:r>
            <w:r w:rsidRPr="00360834">
              <w:rPr>
                <w:rFonts w:ascii="Times New Roman" w:hAnsi="Times New Roman" w:cs="Times New Roman"/>
                <w:b/>
                <w:sz w:val="22"/>
                <w:szCs w:val="22"/>
              </w:rPr>
              <w:t>________/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______________________</w:t>
            </w:r>
          </w:p>
          <w:p w14:paraId="74EB043B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567"/>
              <w:jc w:val="left"/>
              <w:rPr>
                <w:rFonts w:ascii="Times New Roman" w:hAnsi="Times New Roman" w:cs="Times New Roman"/>
              </w:rPr>
            </w:pPr>
          </w:p>
          <w:p w14:paraId="770E4723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</w:t>
            </w: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________20__</w:t>
            </w: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4801" w:type="dxa"/>
          </w:tcPr>
          <w:p w14:paraId="79CC05B8" w14:textId="77777777" w:rsidR="00A1706C" w:rsidRPr="005C2B71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  <w:p w14:paraId="2304555D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_______</w:t>
            </w:r>
            <w:r w:rsidRPr="00360834">
              <w:rPr>
                <w:rFonts w:ascii="Times New Roman" w:hAnsi="Times New Roman" w:cs="Times New Roman"/>
                <w:b/>
                <w:sz w:val="22"/>
                <w:szCs w:val="22"/>
              </w:rPr>
              <w:t>________/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______________________</w:t>
            </w:r>
          </w:p>
          <w:p w14:paraId="784B8B73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left"/>
              <w:rPr>
                <w:rFonts w:ascii="Times New Roman" w:hAnsi="Times New Roman" w:cs="Times New Roman"/>
              </w:rPr>
            </w:pPr>
          </w:p>
          <w:p w14:paraId="0531C39A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</w:t>
            </w: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________20__</w:t>
            </w: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</w:tr>
    </w:tbl>
    <w:p w14:paraId="12D7FC1E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02EFD59B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45E25275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1682205C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19202957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01DE9FC3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54A3B54F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276F7DC1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7B382EB9" w14:textId="102787D5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5792A595" w14:textId="53A1CEB4" w:rsidR="004A319D" w:rsidRDefault="004A319D" w:rsidP="00A1706C">
      <w:pPr>
        <w:ind w:firstLine="0"/>
        <w:rPr>
          <w:rFonts w:ascii="Times New Roman" w:hAnsi="Times New Roman" w:cs="Times New Roman"/>
          <w:b/>
        </w:rPr>
      </w:pPr>
    </w:p>
    <w:p w14:paraId="0183A14B" w14:textId="31CF5BD1" w:rsidR="00B46D8E" w:rsidRDefault="00B46D8E" w:rsidP="00A1706C">
      <w:pPr>
        <w:ind w:firstLine="0"/>
        <w:rPr>
          <w:rFonts w:ascii="Times New Roman" w:hAnsi="Times New Roman" w:cs="Times New Roman"/>
          <w:b/>
        </w:rPr>
      </w:pPr>
    </w:p>
    <w:p w14:paraId="7B0222C9" w14:textId="77777777" w:rsidR="00B46D8E" w:rsidRDefault="00B46D8E" w:rsidP="00A1706C">
      <w:pPr>
        <w:ind w:firstLine="0"/>
        <w:rPr>
          <w:rFonts w:ascii="Times New Roman" w:hAnsi="Times New Roman" w:cs="Times New Roman"/>
          <w:b/>
        </w:rPr>
      </w:pPr>
    </w:p>
    <w:p w14:paraId="531A050E" w14:textId="77777777" w:rsidR="004A319D" w:rsidRDefault="004A319D" w:rsidP="00A1706C">
      <w:pPr>
        <w:ind w:firstLine="0"/>
        <w:rPr>
          <w:rFonts w:ascii="Times New Roman" w:hAnsi="Times New Roman" w:cs="Times New Roman"/>
          <w:b/>
        </w:rPr>
      </w:pPr>
    </w:p>
    <w:p w14:paraId="356578B4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10D450DC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3C2EB5A1" w14:textId="77777777" w:rsidR="00A1706C" w:rsidRPr="003D3C77" w:rsidRDefault="00A1706C" w:rsidP="00A1706C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Приложение №1</w:t>
      </w:r>
    </w:p>
    <w:p w14:paraId="66FAB3AF" w14:textId="77777777" w:rsidR="00A1706C" w:rsidRPr="003D3C77" w:rsidRDefault="00A1706C" w:rsidP="00A1706C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 w:rsidRPr="003D3C77">
        <w:rPr>
          <w:rFonts w:ascii="Times New Roman" w:hAnsi="Times New Roman" w:cs="Times New Roman"/>
          <w:sz w:val="18"/>
          <w:szCs w:val="18"/>
        </w:rPr>
        <w:t xml:space="preserve">к </w:t>
      </w:r>
      <w:r>
        <w:rPr>
          <w:rFonts w:ascii="Times New Roman" w:hAnsi="Times New Roman" w:cs="Times New Roman"/>
          <w:sz w:val="18"/>
          <w:szCs w:val="18"/>
        </w:rPr>
        <w:t>Д</w:t>
      </w:r>
      <w:r w:rsidRPr="003D3C77">
        <w:rPr>
          <w:rFonts w:ascii="Times New Roman" w:hAnsi="Times New Roman" w:cs="Times New Roman"/>
          <w:sz w:val="18"/>
          <w:szCs w:val="18"/>
        </w:rPr>
        <w:t>оговору №______ от «____» ___</w:t>
      </w:r>
      <w:r>
        <w:rPr>
          <w:rFonts w:ascii="Times New Roman" w:hAnsi="Times New Roman" w:cs="Times New Roman"/>
          <w:sz w:val="18"/>
          <w:szCs w:val="18"/>
        </w:rPr>
        <w:t>________ _______</w:t>
      </w:r>
      <w:r w:rsidRPr="003D3C77">
        <w:rPr>
          <w:rFonts w:ascii="Times New Roman" w:hAnsi="Times New Roman" w:cs="Times New Roman"/>
          <w:sz w:val="18"/>
          <w:szCs w:val="18"/>
        </w:rPr>
        <w:t xml:space="preserve"> г.  </w:t>
      </w:r>
    </w:p>
    <w:p w14:paraId="3ACC2461" w14:textId="77777777" w:rsidR="00A1706C" w:rsidRDefault="00A1706C" w:rsidP="00A1706C">
      <w:pPr>
        <w:jc w:val="center"/>
        <w:rPr>
          <w:rFonts w:ascii="Times New Roman" w:hAnsi="Times New Roman" w:cs="Times New Roman"/>
          <w:b/>
        </w:rPr>
      </w:pPr>
    </w:p>
    <w:p w14:paraId="449C74FB" w14:textId="77777777" w:rsidR="00A1706C" w:rsidRPr="005922F8" w:rsidRDefault="00A1706C" w:rsidP="00A1706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b/>
          <w:sz w:val="22"/>
          <w:szCs w:val="22"/>
        </w:rPr>
        <w:t>АКТ</w:t>
      </w:r>
    </w:p>
    <w:p w14:paraId="41408F8F" w14:textId="77777777" w:rsidR="00A1706C" w:rsidRPr="005922F8" w:rsidRDefault="00A1706C" w:rsidP="00A1706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b/>
          <w:sz w:val="22"/>
          <w:szCs w:val="22"/>
        </w:rPr>
        <w:t>приема-передачи имущества</w:t>
      </w:r>
    </w:p>
    <w:p w14:paraId="64D03AA3" w14:textId="77777777" w:rsidR="00A1706C" w:rsidRPr="005922F8" w:rsidRDefault="00A1706C" w:rsidP="00A1706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b/>
          <w:sz w:val="22"/>
          <w:szCs w:val="22"/>
        </w:rPr>
        <w:t xml:space="preserve">по </w:t>
      </w:r>
      <w:r>
        <w:rPr>
          <w:rFonts w:ascii="Times New Roman" w:hAnsi="Times New Roman" w:cs="Times New Roman"/>
          <w:b/>
          <w:sz w:val="22"/>
          <w:szCs w:val="22"/>
        </w:rPr>
        <w:t>Д</w:t>
      </w:r>
      <w:r w:rsidRPr="005922F8">
        <w:rPr>
          <w:rFonts w:ascii="Times New Roman" w:hAnsi="Times New Roman" w:cs="Times New Roman"/>
          <w:b/>
          <w:sz w:val="22"/>
          <w:szCs w:val="22"/>
        </w:rPr>
        <w:t>оговору аренды от ______________ № _____</w:t>
      </w:r>
    </w:p>
    <w:p w14:paraId="23666951" w14:textId="77777777" w:rsidR="00A1706C" w:rsidRPr="005922F8" w:rsidRDefault="00A1706C" w:rsidP="00A1706C">
      <w:pPr>
        <w:jc w:val="center"/>
        <w:rPr>
          <w:rFonts w:ascii="Times New Roman" w:hAnsi="Times New Roman" w:cs="Times New Roman"/>
          <w:sz w:val="22"/>
          <w:szCs w:val="22"/>
        </w:rPr>
      </w:pPr>
    </w:p>
    <w:p w14:paraId="2AE303B2" w14:textId="77777777" w:rsidR="00A1706C" w:rsidRPr="005922F8" w:rsidRDefault="00A1706C" w:rsidP="00A1706C">
      <w:pPr>
        <w:jc w:val="center"/>
        <w:rPr>
          <w:rFonts w:ascii="Times New Roman" w:hAnsi="Times New Roman" w:cs="Times New Roman"/>
          <w:sz w:val="22"/>
          <w:szCs w:val="22"/>
        </w:rPr>
      </w:pPr>
    </w:p>
    <w:p w14:paraId="62119123" w14:textId="77777777" w:rsidR="00A1706C" w:rsidRPr="00901146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901146">
        <w:rPr>
          <w:rFonts w:ascii="Times New Roman" w:hAnsi="Times New Roman" w:cs="Times New Roman"/>
          <w:b/>
          <w:sz w:val="22"/>
          <w:szCs w:val="22"/>
        </w:rPr>
        <w:t>Администрация Светлогорского сельсовета Туруханского района Красноярского края</w:t>
      </w:r>
      <w:r w:rsidRPr="00901146">
        <w:rPr>
          <w:rFonts w:ascii="Times New Roman" w:hAnsi="Times New Roman" w:cs="Times New Roman"/>
          <w:sz w:val="22"/>
          <w:szCs w:val="22"/>
        </w:rPr>
        <w:t xml:space="preserve">, именуемая в дальнейшем «Арендодатель», в лице </w:t>
      </w:r>
      <w:r>
        <w:rPr>
          <w:rFonts w:ascii="Times New Roman" w:hAnsi="Times New Roman" w:cs="Times New Roman"/>
          <w:sz w:val="22"/>
          <w:szCs w:val="22"/>
        </w:rPr>
        <w:t>___________, действующей</w:t>
      </w:r>
      <w:r w:rsidRPr="00901146">
        <w:rPr>
          <w:rFonts w:ascii="Times New Roman" w:hAnsi="Times New Roman" w:cs="Times New Roman"/>
          <w:sz w:val="22"/>
          <w:szCs w:val="22"/>
        </w:rPr>
        <w:t xml:space="preserve"> на основании </w:t>
      </w:r>
      <w:r>
        <w:rPr>
          <w:rFonts w:ascii="Times New Roman" w:hAnsi="Times New Roman" w:cs="Times New Roman"/>
          <w:sz w:val="22"/>
          <w:szCs w:val="22"/>
        </w:rPr>
        <w:t xml:space="preserve">____________, </w:t>
      </w:r>
      <w:r w:rsidRPr="00901146">
        <w:rPr>
          <w:rFonts w:ascii="Times New Roman" w:hAnsi="Times New Roman" w:cs="Times New Roman"/>
          <w:sz w:val="22"/>
          <w:szCs w:val="22"/>
        </w:rPr>
        <w:t>с одной стороны, 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01146">
        <w:rPr>
          <w:rFonts w:ascii="Times New Roman" w:hAnsi="Times New Roman" w:cs="Times New Roman"/>
          <w:b/>
          <w:sz w:val="22"/>
          <w:szCs w:val="22"/>
        </w:rPr>
        <w:t>_____________________________</w:t>
      </w:r>
      <w:r w:rsidRPr="00901146">
        <w:rPr>
          <w:rFonts w:ascii="Times New Roman" w:hAnsi="Times New Roman" w:cs="Times New Roman"/>
          <w:sz w:val="22"/>
          <w:szCs w:val="22"/>
        </w:rPr>
        <w:t xml:space="preserve">, именуемое в дальнейшем </w:t>
      </w:r>
      <w:r w:rsidRPr="00901146">
        <w:rPr>
          <w:rFonts w:ascii="Times New Roman" w:hAnsi="Times New Roman" w:cs="Times New Roman"/>
          <w:bCs/>
          <w:sz w:val="22"/>
          <w:szCs w:val="22"/>
        </w:rPr>
        <w:t>«Арендатор»</w:t>
      </w:r>
      <w:r w:rsidRPr="00901146">
        <w:rPr>
          <w:rFonts w:ascii="Times New Roman" w:hAnsi="Times New Roman" w:cs="Times New Roman"/>
          <w:sz w:val="22"/>
          <w:szCs w:val="22"/>
        </w:rPr>
        <w:t>, в лице ________________________, действующего на основании ___________</w:t>
      </w:r>
      <w:r w:rsidRPr="00901146">
        <w:rPr>
          <w:rFonts w:ascii="Times New Roman" w:hAnsi="Times New Roman" w:cs="Times New Roman"/>
          <w:noProof/>
          <w:sz w:val="22"/>
          <w:szCs w:val="22"/>
        </w:rPr>
        <w:t xml:space="preserve">, </w:t>
      </w:r>
      <w:r w:rsidRPr="00901146">
        <w:rPr>
          <w:rFonts w:ascii="Times New Roman" w:hAnsi="Times New Roman" w:cs="Times New Roman"/>
          <w:sz w:val="22"/>
          <w:szCs w:val="22"/>
        </w:rPr>
        <w:t xml:space="preserve">с  другой стороны, составили настоящий Акт о том, что в соответствии с п. 1.1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01146">
        <w:rPr>
          <w:rFonts w:ascii="Times New Roman" w:hAnsi="Times New Roman" w:cs="Times New Roman"/>
          <w:sz w:val="22"/>
          <w:szCs w:val="22"/>
        </w:rPr>
        <w:t xml:space="preserve">оговора аренды имущества </w:t>
      </w:r>
      <w:r w:rsidRPr="000F16B3">
        <w:rPr>
          <w:rFonts w:ascii="Times New Roman" w:hAnsi="Times New Roman" w:cs="Times New Roman"/>
          <w:sz w:val="22"/>
          <w:szCs w:val="22"/>
        </w:rPr>
        <w:t>муниципальной собственности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образования </w:t>
      </w:r>
      <w:r w:rsidRPr="000F16B3">
        <w:rPr>
          <w:rFonts w:ascii="Times New Roman" w:hAnsi="Times New Roman" w:cs="Times New Roman"/>
          <w:color w:val="000000" w:themeColor="text1"/>
          <w:sz w:val="22"/>
          <w:szCs w:val="22"/>
        </w:rPr>
        <w:t>Светлогорский сельсовет</w:t>
      </w:r>
      <w:r w:rsidRPr="00901146">
        <w:rPr>
          <w:rFonts w:ascii="Times New Roman" w:hAnsi="Times New Roman" w:cs="Times New Roman"/>
          <w:sz w:val="22"/>
          <w:szCs w:val="22"/>
        </w:rPr>
        <w:t xml:space="preserve"> от «____» __________  _______г.  №______ Арендодатель передает, а Арендатор принимает следующее имущество:</w:t>
      </w:r>
    </w:p>
    <w:p w14:paraId="56F9E4DF" w14:textId="77777777" w:rsidR="00A1706C" w:rsidRPr="00901146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4BCE3433" w14:textId="180562EF" w:rsidR="00355728" w:rsidRPr="00F61D87" w:rsidRDefault="00A1706C" w:rsidP="00F61D87">
      <w:pPr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901146">
        <w:rPr>
          <w:rFonts w:ascii="Times New Roman" w:hAnsi="Times New Roman" w:cs="Times New Roman"/>
          <w:sz w:val="22"/>
          <w:szCs w:val="22"/>
        </w:rPr>
        <w:t xml:space="preserve">1. Наименование имущества: </w:t>
      </w:r>
      <w:r w:rsidR="00F61D87" w:rsidRPr="00F61D87">
        <w:rPr>
          <w:rFonts w:ascii="Times New Roman" w:hAnsi="Times New Roman" w:cs="Times New Roman"/>
          <w:b/>
          <w:snapToGrid w:val="0"/>
          <w:sz w:val="22"/>
          <w:szCs w:val="22"/>
        </w:rPr>
        <w:t>нежилые помещения, расположенные на 1 этаже в здании по адресу: Красноярский край, Туруханский район, п. Светлогорск, ул. Сидорова, д. 1, общей площадью 22,8м</w:t>
      </w:r>
      <w:r w:rsidR="00F61D87" w:rsidRPr="00F61D87">
        <w:rPr>
          <w:rFonts w:ascii="Times New Roman" w:hAnsi="Times New Roman" w:cs="Times New Roman"/>
          <w:b/>
          <w:snapToGrid w:val="0"/>
          <w:sz w:val="22"/>
          <w:szCs w:val="22"/>
          <w:vertAlign w:val="superscript"/>
        </w:rPr>
        <w:t>2</w:t>
      </w:r>
      <w:r w:rsidR="00F61D87" w:rsidRPr="00F61D87">
        <w:rPr>
          <w:rFonts w:ascii="Times New Roman" w:hAnsi="Times New Roman" w:cs="Times New Roman"/>
          <w:b/>
          <w:snapToGrid w:val="0"/>
          <w:sz w:val="22"/>
          <w:szCs w:val="22"/>
        </w:rPr>
        <w:t>, включающие в себя нежилые помещения на поэтажном плане: №10 площадью 17,4м</w:t>
      </w:r>
      <w:r w:rsidR="00F61D87" w:rsidRPr="00F61D87">
        <w:rPr>
          <w:rFonts w:ascii="Times New Roman" w:hAnsi="Times New Roman" w:cs="Times New Roman"/>
          <w:b/>
          <w:snapToGrid w:val="0"/>
          <w:sz w:val="22"/>
          <w:szCs w:val="22"/>
          <w:vertAlign w:val="superscript"/>
        </w:rPr>
        <w:t>2</w:t>
      </w:r>
      <w:r w:rsidR="00F61D87" w:rsidRPr="00F61D87">
        <w:rPr>
          <w:rFonts w:ascii="Times New Roman" w:hAnsi="Times New Roman" w:cs="Times New Roman"/>
          <w:b/>
          <w:snapToGrid w:val="0"/>
          <w:sz w:val="22"/>
          <w:szCs w:val="22"/>
        </w:rPr>
        <w:t>, №11 площадью 5,4м</w:t>
      </w:r>
      <w:r w:rsidR="00F61D87" w:rsidRPr="00F61D87">
        <w:rPr>
          <w:rFonts w:ascii="Times New Roman" w:hAnsi="Times New Roman" w:cs="Times New Roman"/>
          <w:b/>
          <w:snapToGrid w:val="0"/>
          <w:sz w:val="22"/>
          <w:szCs w:val="22"/>
          <w:vertAlign w:val="superscript"/>
        </w:rPr>
        <w:t>2</w:t>
      </w:r>
      <w:r w:rsidR="00F61D87" w:rsidRPr="00F61D87">
        <w:rPr>
          <w:rFonts w:ascii="Times New Roman" w:hAnsi="Times New Roman" w:cs="Times New Roman"/>
          <w:b/>
          <w:snapToGrid w:val="0"/>
          <w:sz w:val="22"/>
          <w:szCs w:val="22"/>
        </w:rPr>
        <w:t>.</w:t>
      </w:r>
    </w:p>
    <w:p w14:paraId="40B565AA" w14:textId="77777777" w:rsidR="00A1706C" w:rsidRPr="005922F8" w:rsidRDefault="00A1706C" w:rsidP="00A1706C">
      <w:pPr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 xml:space="preserve">2. Техническое состояние передаваемого имущества: </w:t>
      </w:r>
      <w:r w:rsidRPr="005922F8">
        <w:rPr>
          <w:rFonts w:ascii="Times New Roman" w:hAnsi="Times New Roman" w:cs="Times New Roman"/>
          <w:b/>
          <w:sz w:val="22"/>
          <w:szCs w:val="22"/>
        </w:rPr>
        <w:t>удовлетворительное.</w:t>
      </w:r>
    </w:p>
    <w:p w14:paraId="0A09FC22" w14:textId="19B5C5DC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>3.</w:t>
      </w:r>
      <w:r w:rsidR="00B44D24">
        <w:rPr>
          <w:rFonts w:ascii="Times New Roman" w:hAnsi="Times New Roman" w:cs="Times New Roman"/>
          <w:sz w:val="22"/>
          <w:szCs w:val="22"/>
        </w:rPr>
        <w:t xml:space="preserve"> </w:t>
      </w:r>
      <w:r w:rsidRPr="005922F8">
        <w:rPr>
          <w:rFonts w:ascii="Times New Roman" w:hAnsi="Times New Roman" w:cs="Times New Roman"/>
          <w:sz w:val="22"/>
          <w:szCs w:val="22"/>
        </w:rPr>
        <w:t>Перечень передаваемых материалов и оборудования:</w:t>
      </w:r>
    </w:p>
    <w:tbl>
      <w:tblPr>
        <w:tblW w:w="0" w:type="auto"/>
        <w:tblInd w:w="163" w:type="dxa"/>
        <w:tblLayout w:type="fixed"/>
        <w:tblLook w:val="0000" w:firstRow="0" w:lastRow="0" w:firstColumn="0" w:lastColumn="0" w:noHBand="0" w:noVBand="0"/>
      </w:tblPr>
      <w:tblGrid>
        <w:gridCol w:w="4896"/>
        <w:gridCol w:w="2840"/>
        <w:gridCol w:w="2218"/>
      </w:tblGrid>
      <w:tr w:rsidR="00A1706C" w:rsidRPr="005922F8" w14:paraId="24FC8DEA" w14:textId="77777777" w:rsidTr="0075743A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1A61DE" w14:textId="040BFEF5" w:rsidR="00A1706C" w:rsidRPr="005922F8" w:rsidRDefault="00F61D87" w:rsidP="0075743A">
            <w:pPr>
              <w:snapToGri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          </w:t>
            </w:r>
            <w:r w:rsidR="00A1706C" w:rsidRPr="005922F8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29605B" w14:textId="77777777" w:rsidR="00A1706C" w:rsidRPr="005922F8" w:rsidRDefault="00A1706C" w:rsidP="0075743A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5922F8">
              <w:rPr>
                <w:rFonts w:ascii="Times New Roman" w:hAnsi="Times New Roman" w:cs="Times New Roman"/>
                <w:b/>
                <w:sz w:val="22"/>
                <w:szCs w:val="22"/>
              </w:rPr>
              <w:t>Количество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273AD" w14:textId="0C87112B" w:rsidR="00A1706C" w:rsidRPr="005922F8" w:rsidRDefault="00F61D87" w:rsidP="00F61D87">
            <w:pPr>
              <w:snapToGrid w:val="0"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  </w:t>
            </w:r>
            <w:r w:rsidR="00A1706C" w:rsidRPr="005922F8">
              <w:rPr>
                <w:rFonts w:ascii="Times New Roman" w:hAnsi="Times New Roman" w:cs="Times New Roman"/>
                <w:b/>
                <w:sz w:val="22"/>
                <w:szCs w:val="22"/>
              </w:rPr>
              <w:t>Сумма, руб.</w:t>
            </w:r>
          </w:p>
        </w:tc>
      </w:tr>
      <w:tr w:rsidR="00A1706C" w:rsidRPr="005922F8" w14:paraId="1168517F" w14:textId="77777777" w:rsidTr="0075743A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DD0A3A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DDF9BC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270A5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706C" w:rsidRPr="005922F8" w14:paraId="2A4BB1EA" w14:textId="77777777" w:rsidTr="0075743A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0B29CF" w14:textId="77777777" w:rsidR="00A1706C" w:rsidRPr="005922F8" w:rsidRDefault="00A1706C" w:rsidP="0075743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4FDEA3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CF766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706C" w:rsidRPr="005922F8" w14:paraId="22DDC40E" w14:textId="77777777" w:rsidTr="0075743A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F517C7" w14:textId="77777777" w:rsidR="00A1706C" w:rsidRPr="005922F8" w:rsidRDefault="00A1706C" w:rsidP="0075743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9E08DB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6920C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706C" w:rsidRPr="005922F8" w14:paraId="0D949E32" w14:textId="77777777" w:rsidTr="0075743A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B723EE" w14:textId="77777777" w:rsidR="00A1706C" w:rsidRPr="005922F8" w:rsidRDefault="00A1706C" w:rsidP="0075743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EA28F0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18A54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985AA4D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37E3000C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>4.  Представитель Арендодателя и представитель Арендатора согласились с тем, что у переданного по настоящему Акту имущества отсутствуют какие-либо недостатки, кроме оговоренных в настоящем Акте:</w:t>
      </w:r>
    </w:p>
    <w:p w14:paraId="1A85AF6B" w14:textId="77777777" w:rsidR="00A1706C" w:rsidRPr="005922F8" w:rsidRDefault="00A1706C" w:rsidP="00A1706C">
      <w:pPr>
        <w:ind w:firstLine="0"/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15A7544C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4F599278" w14:textId="77777777" w:rsidR="00A1706C" w:rsidRPr="005922F8" w:rsidRDefault="00A1706C" w:rsidP="00A1706C">
      <w:pPr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 xml:space="preserve">5. </w:t>
      </w:r>
      <w:r w:rsidRPr="005922F8">
        <w:rPr>
          <w:rFonts w:ascii="Times New Roman" w:hAnsi="Times New Roman" w:cs="Times New Roman"/>
          <w:sz w:val="22"/>
          <w:szCs w:val="22"/>
        </w:rPr>
        <w:t>Настоящий Акт составлен и подписан в двух экземплярах, имеющих равную силу. Один экземпляр передается Арендодателю, другой – Арендатору.</w:t>
      </w:r>
    </w:p>
    <w:p w14:paraId="3A54DB8A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6476FDB8" w14:textId="77777777" w:rsidR="00A1706C" w:rsidRPr="005922F8" w:rsidRDefault="00A1706C" w:rsidP="00A1706C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b/>
          <w:sz w:val="22"/>
          <w:szCs w:val="22"/>
        </w:rPr>
        <w:t>Подписи Сторон:</w:t>
      </w:r>
    </w:p>
    <w:p w14:paraId="43F06BB6" w14:textId="617C6A28" w:rsidR="00A1706C" w:rsidRDefault="00A1706C" w:rsidP="00A1706C">
      <w:pPr>
        <w:pStyle w:val="af1"/>
        <w:ind w:firstLine="0"/>
        <w:rPr>
          <w:sz w:val="22"/>
          <w:szCs w:val="22"/>
        </w:rPr>
      </w:pPr>
    </w:p>
    <w:p w14:paraId="4CE0DBB8" w14:textId="77777777" w:rsidR="00B46D8E" w:rsidRDefault="00B46D8E" w:rsidP="00B46D8E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 xml:space="preserve">от Арендодателя                              </w:t>
      </w:r>
      <w:r>
        <w:rPr>
          <w:rFonts w:ascii="Times New Roman" w:hAnsi="Times New Roman" w:cs="Times New Roman"/>
          <w:sz w:val="22"/>
          <w:szCs w:val="22"/>
        </w:rPr>
        <w:t>__________</w:t>
      </w:r>
      <w:r w:rsidRPr="005922F8">
        <w:rPr>
          <w:rFonts w:ascii="Times New Roman" w:hAnsi="Times New Roman" w:cs="Times New Roman"/>
          <w:sz w:val="22"/>
          <w:szCs w:val="22"/>
        </w:rPr>
        <w:t>_________</w:t>
      </w:r>
      <w:r>
        <w:rPr>
          <w:rFonts w:ascii="Times New Roman" w:hAnsi="Times New Roman" w:cs="Times New Roman"/>
          <w:sz w:val="22"/>
          <w:szCs w:val="22"/>
        </w:rPr>
        <w:t>/_____________________</w:t>
      </w:r>
    </w:p>
    <w:p w14:paraId="695A0C04" w14:textId="77777777" w:rsidR="00B46D8E" w:rsidRDefault="00B46D8E" w:rsidP="00B46D8E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3E8BDE0E" w14:textId="77777777" w:rsidR="00B46D8E" w:rsidRPr="005922F8" w:rsidRDefault="00B46D8E" w:rsidP="00B46D8E">
      <w:pPr>
        <w:rPr>
          <w:rFonts w:ascii="Times New Roman" w:hAnsi="Times New Roman" w:cs="Times New Roman"/>
          <w:sz w:val="22"/>
          <w:szCs w:val="22"/>
        </w:rPr>
      </w:pPr>
    </w:p>
    <w:p w14:paraId="75607536" w14:textId="31659803" w:rsidR="00B46D8E" w:rsidRPr="00B46D8E" w:rsidRDefault="00B46D8E" w:rsidP="00B46D8E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ab/>
        <w:t xml:space="preserve"> М.П.                     </w:t>
      </w:r>
    </w:p>
    <w:p w14:paraId="39D8CA97" w14:textId="77777777" w:rsidR="00B46D8E" w:rsidRPr="005922F8" w:rsidRDefault="00B46D8E" w:rsidP="00A1706C">
      <w:pPr>
        <w:pStyle w:val="af1"/>
        <w:ind w:firstLine="0"/>
        <w:rPr>
          <w:sz w:val="22"/>
          <w:szCs w:val="22"/>
        </w:rPr>
      </w:pPr>
    </w:p>
    <w:p w14:paraId="79610639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>от Арендатора                                  ___________________</w:t>
      </w:r>
      <w:r>
        <w:rPr>
          <w:rFonts w:ascii="Times New Roman" w:hAnsi="Times New Roman" w:cs="Times New Roman"/>
          <w:sz w:val="22"/>
          <w:szCs w:val="22"/>
        </w:rPr>
        <w:t>/_____________________</w:t>
      </w:r>
    </w:p>
    <w:p w14:paraId="1A38A222" w14:textId="77777777" w:rsidR="00A1706C" w:rsidRPr="005922F8" w:rsidRDefault="00A1706C" w:rsidP="00A1706C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09B0BBB6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ab/>
        <w:t xml:space="preserve">  М.П.</w:t>
      </w:r>
    </w:p>
    <w:p w14:paraId="5C1DE1EC" w14:textId="77777777" w:rsidR="00A1706C" w:rsidRPr="005922F8" w:rsidRDefault="00A1706C" w:rsidP="00A1706C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01710C68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2753FABE" w14:textId="77777777" w:rsidR="00A1706C" w:rsidRDefault="00A1706C" w:rsidP="00A1706C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  <w:sectPr w:rsidR="00A1706C" w:rsidSect="00B3591F">
          <w:headerReference w:type="default" r:id="rId8"/>
          <w:footerReference w:type="default" r:id="rId9"/>
          <w:pgSz w:w="11900" w:h="16800"/>
          <w:pgMar w:top="567" w:right="799" w:bottom="567" w:left="1100" w:header="0" w:footer="0" w:gutter="0"/>
          <w:cols w:space="720"/>
          <w:noEndnote/>
          <w:docGrid w:linePitch="326"/>
        </w:sectPr>
      </w:pPr>
    </w:p>
    <w:p w14:paraId="5BC71F77" w14:textId="77777777" w:rsidR="00A1706C" w:rsidRPr="003D3C77" w:rsidRDefault="00A1706C" w:rsidP="00A1706C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Приложение №2</w:t>
      </w:r>
    </w:p>
    <w:p w14:paraId="010F0D46" w14:textId="77777777" w:rsidR="00A1706C" w:rsidRPr="003D3C77" w:rsidRDefault="00A1706C" w:rsidP="00A1706C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 w:rsidRPr="003D3C77">
        <w:rPr>
          <w:rFonts w:ascii="Times New Roman" w:hAnsi="Times New Roman" w:cs="Times New Roman"/>
          <w:sz w:val="18"/>
          <w:szCs w:val="18"/>
        </w:rPr>
        <w:t xml:space="preserve">к </w:t>
      </w:r>
      <w:r>
        <w:rPr>
          <w:rFonts w:ascii="Times New Roman" w:hAnsi="Times New Roman" w:cs="Times New Roman"/>
          <w:sz w:val="18"/>
          <w:szCs w:val="18"/>
        </w:rPr>
        <w:t>Д</w:t>
      </w:r>
      <w:r w:rsidRPr="003D3C77">
        <w:rPr>
          <w:rFonts w:ascii="Times New Roman" w:hAnsi="Times New Roman" w:cs="Times New Roman"/>
          <w:sz w:val="18"/>
          <w:szCs w:val="18"/>
        </w:rPr>
        <w:t xml:space="preserve">оговору №______ от </w:t>
      </w:r>
      <w:r>
        <w:rPr>
          <w:rFonts w:ascii="Times New Roman" w:hAnsi="Times New Roman" w:cs="Times New Roman"/>
          <w:sz w:val="18"/>
          <w:szCs w:val="18"/>
        </w:rPr>
        <w:t>«____» ___________ _____</w:t>
      </w:r>
      <w:r w:rsidRPr="003D3C77">
        <w:rPr>
          <w:rFonts w:ascii="Times New Roman" w:hAnsi="Times New Roman" w:cs="Times New Roman"/>
          <w:sz w:val="18"/>
          <w:szCs w:val="18"/>
        </w:rPr>
        <w:t xml:space="preserve"> г.  </w:t>
      </w:r>
    </w:p>
    <w:p w14:paraId="397CDF44" w14:textId="77777777" w:rsidR="00A1706C" w:rsidRPr="003D3C77" w:rsidRDefault="00A1706C" w:rsidP="00A1706C">
      <w:pPr>
        <w:ind w:firstLine="0"/>
        <w:rPr>
          <w:rFonts w:ascii="Times New Roman" w:hAnsi="Times New Roman" w:cs="Times New Roman"/>
        </w:rPr>
      </w:pPr>
    </w:p>
    <w:p w14:paraId="068E0D53" w14:textId="77777777" w:rsidR="00355728" w:rsidRPr="003D3C77" w:rsidRDefault="00355728" w:rsidP="00355728">
      <w:pPr>
        <w:tabs>
          <w:tab w:val="left" w:pos="10065"/>
        </w:tabs>
        <w:ind w:right="14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D3C77">
        <w:rPr>
          <w:rFonts w:ascii="Times New Roman" w:hAnsi="Times New Roman" w:cs="Times New Roman"/>
          <w:b/>
          <w:sz w:val="22"/>
          <w:szCs w:val="22"/>
        </w:rPr>
        <w:t xml:space="preserve">Выкопировка из технического паспорта поэтажного плана помещений </w:t>
      </w:r>
    </w:p>
    <w:p w14:paraId="12A1CB06" w14:textId="77777777" w:rsidR="00355728" w:rsidRDefault="00355728" w:rsidP="00355728">
      <w:pPr>
        <w:tabs>
          <w:tab w:val="left" w:pos="10065"/>
        </w:tabs>
        <w:ind w:right="14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3D3C77">
        <w:rPr>
          <w:rFonts w:ascii="Times New Roman" w:hAnsi="Times New Roman" w:cs="Times New Roman"/>
          <w:b/>
          <w:sz w:val="22"/>
          <w:szCs w:val="22"/>
        </w:rPr>
        <w:t xml:space="preserve">по адресу: </w:t>
      </w:r>
      <w:r w:rsidRPr="004D26B7">
        <w:rPr>
          <w:rFonts w:ascii="Times New Roman" w:hAnsi="Times New Roman" w:cs="Times New Roman"/>
          <w:b/>
          <w:snapToGrid w:val="0"/>
          <w:sz w:val="22"/>
          <w:szCs w:val="22"/>
        </w:rPr>
        <w:t>Красноярский край, Туруханский район, п. Светлогорск, ул. Сидорова, д. 1</w:t>
      </w:r>
    </w:p>
    <w:p w14:paraId="63F65C8D" w14:textId="77777777" w:rsidR="00355728" w:rsidRPr="003D3C77" w:rsidRDefault="00355728" w:rsidP="00355728">
      <w:pPr>
        <w:tabs>
          <w:tab w:val="left" w:pos="10065"/>
        </w:tabs>
        <w:ind w:right="14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0559B319" w14:textId="582D70E3" w:rsidR="00355728" w:rsidRPr="00B44D24" w:rsidRDefault="00355728" w:rsidP="00B44D24">
      <w:pPr>
        <w:tabs>
          <w:tab w:val="left" w:pos="10065"/>
        </w:tabs>
        <w:ind w:right="140"/>
        <w:jc w:val="center"/>
        <w:rPr>
          <w:rFonts w:ascii="Times New Roman" w:hAnsi="Times New Roman" w:cs="Times New Roman"/>
          <w:snapToGrid w:val="0"/>
          <w:sz w:val="22"/>
          <w:szCs w:val="22"/>
        </w:rPr>
      </w:pPr>
      <w:r w:rsidRPr="003D3C77">
        <w:rPr>
          <w:rFonts w:ascii="Times New Roman" w:hAnsi="Times New Roman" w:cs="Times New Roman"/>
          <w:noProof/>
          <w:sz w:val="22"/>
          <w:szCs w:val="22"/>
        </w:rPr>
        <w:t>Этаж №1</w:t>
      </w:r>
    </w:p>
    <w:p w14:paraId="5D388180" w14:textId="6DEBC5C3" w:rsidR="00355728" w:rsidRPr="003D3C77" w:rsidRDefault="00F61D87" w:rsidP="00355728">
      <w:pPr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noProof/>
        </w:rPr>
        <w:drawing>
          <wp:inline distT="0" distB="0" distL="0" distR="0" wp14:anchorId="090ECC98" wp14:editId="0CD61500">
            <wp:extent cx="9337040" cy="2526322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t="7390"/>
                    <a:stretch/>
                  </pic:blipFill>
                  <pic:spPr bwMode="auto">
                    <a:xfrm>
                      <a:off x="0" y="0"/>
                      <a:ext cx="9341815" cy="252761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1" w:name="_GoBack"/>
      <w:bookmarkEnd w:id="1"/>
    </w:p>
    <w:p w14:paraId="5BCCE6E9" w14:textId="77777777" w:rsidR="00355728" w:rsidRPr="003D3C77" w:rsidRDefault="00355728" w:rsidP="00355728">
      <w:pPr>
        <w:rPr>
          <w:rFonts w:ascii="Times New Roman" w:hAnsi="Times New Roman" w:cs="Times New Roman"/>
          <w:sz w:val="22"/>
          <w:szCs w:val="22"/>
        </w:rPr>
      </w:pPr>
    </w:p>
    <w:p w14:paraId="45549257" w14:textId="382EE317" w:rsidR="00B44D24" w:rsidRPr="001E30A9" w:rsidRDefault="00B44D24" w:rsidP="00B44D24">
      <w:pPr>
        <w:tabs>
          <w:tab w:val="left" w:pos="11310"/>
        </w:tabs>
        <w:ind w:right="215"/>
        <w:rPr>
          <w:rFonts w:ascii="Times New Roman" w:hAnsi="Times New Roman" w:cs="Times New Roman"/>
          <w:sz w:val="22"/>
          <w:szCs w:val="22"/>
        </w:rPr>
      </w:pPr>
      <w:r w:rsidRPr="003D3C77">
        <w:rPr>
          <w:rFonts w:ascii="Times New Roman" w:hAnsi="Times New Roman" w:cs="Times New Roman"/>
          <w:sz w:val="22"/>
          <w:szCs w:val="22"/>
        </w:rPr>
        <w:t xml:space="preserve">Помещения, передаваемые по договору </w:t>
      </w:r>
      <w:r>
        <w:rPr>
          <w:rFonts w:ascii="Times New Roman" w:hAnsi="Times New Roman" w:cs="Times New Roman"/>
          <w:sz w:val="22"/>
          <w:szCs w:val="22"/>
        </w:rPr>
        <w:t>аренды</w:t>
      </w:r>
      <w:r w:rsidRPr="003D3C77">
        <w:rPr>
          <w:rFonts w:ascii="Times New Roman" w:hAnsi="Times New Roman" w:cs="Times New Roman"/>
          <w:sz w:val="22"/>
          <w:szCs w:val="22"/>
        </w:rPr>
        <w:t xml:space="preserve"> №____</w:t>
      </w:r>
      <w:r>
        <w:rPr>
          <w:rFonts w:ascii="Times New Roman" w:hAnsi="Times New Roman" w:cs="Times New Roman"/>
          <w:sz w:val="22"/>
          <w:szCs w:val="22"/>
        </w:rPr>
        <w:t>__ от «_____» ______________ 20__</w:t>
      </w:r>
      <w:r w:rsidRPr="003D3C77">
        <w:rPr>
          <w:rFonts w:ascii="Times New Roman" w:hAnsi="Times New Roman" w:cs="Times New Roman"/>
          <w:sz w:val="22"/>
          <w:szCs w:val="22"/>
        </w:rPr>
        <w:t xml:space="preserve">г., </w:t>
      </w:r>
      <w:proofErr w:type="gramStart"/>
      <w:r w:rsidRPr="003D3C77">
        <w:rPr>
          <w:rFonts w:ascii="Times New Roman" w:hAnsi="Times New Roman" w:cs="Times New Roman"/>
          <w:sz w:val="22"/>
          <w:szCs w:val="22"/>
        </w:rPr>
        <w:t>согласно технического плана</w:t>
      </w:r>
      <w:proofErr w:type="gramEnd"/>
      <w:r w:rsidRPr="003D3C77">
        <w:rPr>
          <w:rFonts w:ascii="Times New Roman" w:hAnsi="Times New Roman" w:cs="Times New Roman"/>
          <w:sz w:val="22"/>
          <w:szCs w:val="22"/>
        </w:rPr>
        <w:t>:</w:t>
      </w:r>
      <w:r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CE375A">
        <w:rPr>
          <w:rFonts w:ascii="Times New Roman" w:hAnsi="Times New Roman" w:cs="Times New Roman"/>
          <w:snapToGrid w:val="0"/>
          <w:sz w:val="22"/>
          <w:szCs w:val="22"/>
        </w:rPr>
        <w:t>№</w:t>
      </w:r>
      <w:r w:rsidR="00F61D87">
        <w:rPr>
          <w:rFonts w:ascii="Times New Roman" w:hAnsi="Times New Roman" w:cs="Times New Roman"/>
          <w:snapToGrid w:val="0"/>
          <w:sz w:val="22"/>
          <w:szCs w:val="22"/>
        </w:rPr>
        <w:t>10</w:t>
      </w:r>
      <w:r w:rsidRPr="00CE375A">
        <w:rPr>
          <w:rFonts w:ascii="Times New Roman" w:hAnsi="Times New Roman" w:cs="Times New Roman"/>
          <w:snapToGrid w:val="0"/>
          <w:sz w:val="22"/>
          <w:szCs w:val="22"/>
        </w:rPr>
        <w:t xml:space="preserve"> площ</w:t>
      </w:r>
      <w:r>
        <w:rPr>
          <w:rFonts w:ascii="Times New Roman" w:hAnsi="Times New Roman" w:cs="Times New Roman"/>
          <w:snapToGrid w:val="0"/>
          <w:sz w:val="22"/>
          <w:szCs w:val="22"/>
        </w:rPr>
        <w:t>адью 1</w:t>
      </w:r>
      <w:r w:rsidR="00F61D87">
        <w:rPr>
          <w:rFonts w:ascii="Times New Roman" w:hAnsi="Times New Roman" w:cs="Times New Roman"/>
          <w:snapToGrid w:val="0"/>
          <w:sz w:val="22"/>
          <w:szCs w:val="22"/>
        </w:rPr>
        <w:t>7,4</w:t>
      </w:r>
      <w:r w:rsidR="00F61D87" w:rsidRPr="00F61D87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F61D87" w:rsidRPr="002C331C">
        <w:rPr>
          <w:rFonts w:ascii="Times New Roman" w:hAnsi="Times New Roman" w:cs="Times New Roman"/>
          <w:snapToGrid w:val="0"/>
          <w:sz w:val="22"/>
          <w:szCs w:val="22"/>
        </w:rPr>
        <w:t>м</w:t>
      </w:r>
      <w:r w:rsidR="00F61D87" w:rsidRPr="002C331C">
        <w:rPr>
          <w:rFonts w:ascii="Times New Roman" w:hAnsi="Times New Roman" w:cs="Times New Roman"/>
          <w:snapToGrid w:val="0"/>
          <w:sz w:val="22"/>
          <w:szCs w:val="22"/>
          <w:vertAlign w:val="superscript"/>
        </w:rPr>
        <w:t>2</w:t>
      </w:r>
      <w:r>
        <w:rPr>
          <w:rFonts w:ascii="Times New Roman" w:hAnsi="Times New Roman" w:cs="Times New Roman"/>
          <w:snapToGrid w:val="0"/>
          <w:sz w:val="22"/>
          <w:szCs w:val="22"/>
        </w:rPr>
        <w:t>, №</w:t>
      </w:r>
      <w:r w:rsidR="00F61D87">
        <w:rPr>
          <w:rFonts w:ascii="Times New Roman" w:hAnsi="Times New Roman" w:cs="Times New Roman"/>
          <w:snapToGrid w:val="0"/>
          <w:sz w:val="22"/>
          <w:szCs w:val="22"/>
        </w:rPr>
        <w:t>11</w:t>
      </w:r>
      <w:r>
        <w:rPr>
          <w:rFonts w:ascii="Times New Roman" w:hAnsi="Times New Roman" w:cs="Times New Roman"/>
          <w:snapToGrid w:val="0"/>
          <w:sz w:val="22"/>
          <w:szCs w:val="22"/>
        </w:rPr>
        <w:t xml:space="preserve"> площадью </w:t>
      </w:r>
      <w:r w:rsidR="00F61D87">
        <w:rPr>
          <w:rFonts w:ascii="Times New Roman" w:hAnsi="Times New Roman" w:cs="Times New Roman"/>
          <w:snapToGrid w:val="0"/>
          <w:sz w:val="22"/>
          <w:szCs w:val="22"/>
        </w:rPr>
        <w:t>5,4</w:t>
      </w:r>
      <w:r w:rsidR="00F61D87" w:rsidRPr="00F61D87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F61D87" w:rsidRPr="002C331C">
        <w:rPr>
          <w:rFonts w:ascii="Times New Roman" w:hAnsi="Times New Roman" w:cs="Times New Roman"/>
          <w:snapToGrid w:val="0"/>
          <w:sz w:val="22"/>
          <w:szCs w:val="22"/>
        </w:rPr>
        <w:t>м</w:t>
      </w:r>
      <w:r w:rsidR="00F61D87" w:rsidRPr="002C331C">
        <w:rPr>
          <w:rFonts w:ascii="Times New Roman" w:hAnsi="Times New Roman" w:cs="Times New Roman"/>
          <w:snapToGrid w:val="0"/>
          <w:sz w:val="22"/>
          <w:szCs w:val="22"/>
          <w:vertAlign w:val="superscript"/>
        </w:rPr>
        <w:t>2</w:t>
      </w:r>
      <w:r>
        <w:rPr>
          <w:rFonts w:ascii="Times New Roman" w:hAnsi="Times New Roman" w:cs="Times New Roman"/>
          <w:snapToGrid w:val="0"/>
          <w:sz w:val="22"/>
          <w:szCs w:val="22"/>
        </w:rPr>
        <w:t xml:space="preserve">. </w:t>
      </w:r>
      <w:r w:rsidRPr="003D3C77">
        <w:rPr>
          <w:rFonts w:ascii="Times New Roman" w:hAnsi="Times New Roman" w:cs="Times New Roman"/>
          <w:sz w:val="22"/>
          <w:szCs w:val="22"/>
        </w:rPr>
        <w:t xml:space="preserve">Общая площадь </w:t>
      </w:r>
      <w:r w:rsidRPr="002C331C">
        <w:rPr>
          <w:rFonts w:ascii="Times New Roman" w:hAnsi="Times New Roman" w:cs="Times New Roman"/>
          <w:sz w:val="22"/>
          <w:szCs w:val="22"/>
        </w:rPr>
        <w:t xml:space="preserve">– </w:t>
      </w:r>
      <w:r>
        <w:rPr>
          <w:rFonts w:ascii="Times New Roman" w:hAnsi="Times New Roman" w:cs="Times New Roman"/>
          <w:snapToGrid w:val="0"/>
          <w:sz w:val="22"/>
          <w:szCs w:val="22"/>
        </w:rPr>
        <w:t>2</w:t>
      </w:r>
      <w:r w:rsidR="00F61D87">
        <w:rPr>
          <w:rFonts w:ascii="Times New Roman" w:hAnsi="Times New Roman" w:cs="Times New Roman"/>
          <w:snapToGrid w:val="0"/>
          <w:sz w:val="22"/>
          <w:szCs w:val="22"/>
        </w:rPr>
        <w:t>2,8</w:t>
      </w:r>
      <w:r w:rsidRPr="002C331C">
        <w:rPr>
          <w:rFonts w:ascii="Times New Roman" w:hAnsi="Times New Roman" w:cs="Times New Roman"/>
          <w:snapToGrid w:val="0"/>
          <w:sz w:val="22"/>
          <w:szCs w:val="22"/>
        </w:rPr>
        <w:t>м</w:t>
      </w:r>
      <w:r w:rsidRPr="002C331C">
        <w:rPr>
          <w:rFonts w:ascii="Times New Roman" w:hAnsi="Times New Roman" w:cs="Times New Roman"/>
          <w:snapToGrid w:val="0"/>
          <w:sz w:val="22"/>
          <w:szCs w:val="22"/>
          <w:vertAlign w:val="superscript"/>
        </w:rPr>
        <w:t>2</w:t>
      </w:r>
      <w:r w:rsidRPr="002C331C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09B588E4" w14:textId="77777777" w:rsidR="00A1706C" w:rsidRPr="00901146" w:rsidRDefault="00A1706C" w:rsidP="00A1706C">
      <w:pPr>
        <w:tabs>
          <w:tab w:val="left" w:pos="11310"/>
        </w:tabs>
        <w:rPr>
          <w:rFonts w:ascii="Times New Roman" w:hAnsi="Times New Roman" w:cs="Times New Roman"/>
          <w:snapToGrid w:val="0"/>
          <w:sz w:val="22"/>
          <w:szCs w:val="22"/>
        </w:rPr>
      </w:pPr>
    </w:p>
    <w:p w14:paraId="1451428F" w14:textId="77777777" w:rsidR="00A1706C" w:rsidRDefault="00A1706C" w:rsidP="00A1706C">
      <w:pPr>
        <w:tabs>
          <w:tab w:val="left" w:pos="11310"/>
        </w:tabs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766B3">
        <w:rPr>
          <w:rFonts w:ascii="Times New Roman" w:hAnsi="Times New Roman" w:cs="Times New Roman"/>
          <w:b/>
          <w:sz w:val="22"/>
          <w:szCs w:val="22"/>
        </w:rPr>
        <w:t>Подписи Сторон:</w:t>
      </w:r>
    </w:p>
    <w:p w14:paraId="0C73367A" w14:textId="77777777" w:rsidR="00A1706C" w:rsidRDefault="00A1706C" w:rsidP="00A1706C">
      <w:pPr>
        <w:tabs>
          <w:tab w:val="left" w:pos="11310"/>
        </w:tabs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AFDA795" w14:textId="4E6767CE" w:rsidR="00A1706C" w:rsidRPr="007D67CC" w:rsidRDefault="00EC5D53" w:rsidP="00EC5D53">
      <w:pPr>
        <w:pStyle w:val="ConsNonformat"/>
        <w:widowControl/>
        <w:ind w:right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           </w:t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 xml:space="preserve">от Арендодателя </w:t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ab/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                             </w:t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ab/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           </w:t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>от Арендатора</w:t>
      </w:r>
    </w:p>
    <w:p w14:paraId="3012E0FD" w14:textId="77777777" w:rsidR="00A1706C" w:rsidRDefault="00A1706C" w:rsidP="00A1706C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</w:p>
    <w:p w14:paraId="4B3C72BC" w14:textId="77777777" w:rsidR="00A1706C" w:rsidRDefault="00A1706C" w:rsidP="00A1706C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>______________</w:t>
      </w:r>
      <w:r>
        <w:rPr>
          <w:rFonts w:ascii="Times New Roman" w:hAnsi="Times New Roman" w:cs="Times New Roman"/>
          <w:sz w:val="22"/>
          <w:szCs w:val="22"/>
        </w:rPr>
        <w:t>/___________________</w:t>
      </w:r>
      <w:r w:rsidRPr="008766B3">
        <w:rPr>
          <w:rFonts w:ascii="Times New Roman" w:hAnsi="Times New Roman" w:cs="Times New Roman"/>
          <w:sz w:val="22"/>
          <w:szCs w:val="22"/>
        </w:rPr>
        <w:tab/>
      </w:r>
      <w:r w:rsidR="00EC5D53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>_____________/__________________</w:t>
      </w:r>
    </w:p>
    <w:p w14:paraId="52D59C5C" w14:textId="77777777" w:rsidR="00EC5D53" w:rsidRDefault="00EC5D53" w:rsidP="00A1706C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</w:p>
    <w:p w14:paraId="6F885F22" w14:textId="77777777" w:rsidR="00EC5D53" w:rsidRDefault="00EC5D53" w:rsidP="00EC5D53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</w:p>
    <w:p w14:paraId="3E94C9B3" w14:textId="77777777" w:rsidR="00EC5D53" w:rsidRDefault="00EC5D53" w:rsidP="00A1706C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</w:p>
    <w:p w14:paraId="5F4E05ED" w14:textId="37050B67" w:rsidR="00EC5D53" w:rsidRPr="00A9510B" w:rsidRDefault="00EC5D53" w:rsidP="00EC5D53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  <w:sectPr w:rsidR="00EC5D53" w:rsidRPr="00A9510B" w:rsidSect="00B3591F">
          <w:pgSz w:w="16800" w:h="11900" w:orient="landscape"/>
          <w:pgMar w:top="993" w:right="567" w:bottom="426" w:left="567" w:header="0" w:footer="0" w:gutter="0"/>
          <w:cols w:space="720"/>
          <w:noEndnote/>
          <w:docGrid w:linePitch="326"/>
        </w:sectPr>
      </w:pPr>
      <w:r>
        <w:rPr>
          <w:rFonts w:ascii="Times New Roman" w:hAnsi="Times New Roman" w:cs="Times New Roman"/>
          <w:sz w:val="22"/>
          <w:szCs w:val="22"/>
        </w:rPr>
        <w:t xml:space="preserve"> М.П.                                                                                                                                                                                                          М.П.</w:t>
      </w:r>
    </w:p>
    <w:p w14:paraId="4F4641E5" w14:textId="77777777" w:rsidR="00A1706C" w:rsidRPr="003D3C77" w:rsidRDefault="00A1706C" w:rsidP="00A1706C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Приложение №3</w:t>
      </w:r>
    </w:p>
    <w:p w14:paraId="555ABE24" w14:textId="77777777" w:rsidR="00A1706C" w:rsidRDefault="00A1706C" w:rsidP="00A1706C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 w:rsidRPr="003D3C77">
        <w:rPr>
          <w:rFonts w:ascii="Times New Roman" w:hAnsi="Times New Roman" w:cs="Times New Roman"/>
          <w:sz w:val="18"/>
          <w:szCs w:val="18"/>
        </w:rPr>
        <w:t xml:space="preserve">к </w:t>
      </w:r>
      <w:r>
        <w:rPr>
          <w:rFonts w:ascii="Times New Roman" w:hAnsi="Times New Roman" w:cs="Times New Roman"/>
          <w:sz w:val="18"/>
          <w:szCs w:val="18"/>
        </w:rPr>
        <w:t>Д</w:t>
      </w:r>
      <w:r w:rsidRPr="003D3C77">
        <w:rPr>
          <w:rFonts w:ascii="Times New Roman" w:hAnsi="Times New Roman" w:cs="Times New Roman"/>
          <w:sz w:val="18"/>
          <w:szCs w:val="18"/>
        </w:rPr>
        <w:t xml:space="preserve">оговору №______ от </w:t>
      </w:r>
      <w:r>
        <w:rPr>
          <w:rFonts w:ascii="Times New Roman" w:hAnsi="Times New Roman" w:cs="Times New Roman"/>
          <w:sz w:val="18"/>
          <w:szCs w:val="18"/>
        </w:rPr>
        <w:t>«____» ___________ _____</w:t>
      </w:r>
      <w:r w:rsidRPr="003D3C77">
        <w:rPr>
          <w:rFonts w:ascii="Times New Roman" w:hAnsi="Times New Roman" w:cs="Times New Roman"/>
          <w:sz w:val="18"/>
          <w:szCs w:val="18"/>
        </w:rPr>
        <w:t xml:space="preserve"> г.  </w:t>
      </w:r>
    </w:p>
    <w:p w14:paraId="153D3DA7" w14:textId="77777777" w:rsidR="00A1706C" w:rsidRDefault="00A1706C" w:rsidP="00A1706C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</w:p>
    <w:p w14:paraId="6972E996" w14:textId="77777777" w:rsidR="00A1706C" w:rsidRPr="00A1706C" w:rsidRDefault="00A1706C" w:rsidP="00A1706C">
      <w:pPr>
        <w:tabs>
          <w:tab w:val="left" w:pos="13608"/>
        </w:tabs>
        <w:ind w:right="272"/>
        <w:jc w:val="center"/>
        <w:rPr>
          <w:rFonts w:ascii="Times New Roman" w:hAnsi="Times New Roman"/>
          <w:b/>
          <w:snapToGrid w:val="0"/>
          <w:sz w:val="22"/>
          <w:szCs w:val="22"/>
        </w:rPr>
      </w:pPr>
      <w:r w:rsidRPr="00901146">
        <w:rPr>
          <w:rFonts w:ascii="Times New Roman" w:hAnsi="Times New Roman"/>
          <w:b/>
          <w:snapToGrid w:val="0"/>
          <w:sz w:val="22"/>
          <w:szCs w:val="22"/>
        </w:rPr>
        <w:t>ЭКСПЛИКАЦИЯ К ПОЭТАЖНОМУ ПЛАНУ ЗДАНИЯ</w:t>
      </w:r>
    </w:p>
    <w:p w14:paraId="2FFDC886" w14:textId="62AB8F52" w:rsidR="00A1706C" w:rsidRDefault="00355728" w:rsidP="00EC5D53">
      <w:pPr>
        <w:tabs>
          <w:tab w:val="left" w:pos="13608"/>
        </w:tabs>
        <w:ind w:right="272"/>
        <w:jc w:val="center"/>
        <w:rPr>
          <w:rFonts w:ascii="Times New Roman" w:hAnsi="Times New Roman" w:cs="Times New Roman"/>
          <w:sz w:val="18"/>
          <w:szCs w:val="18"/>
        </w:rPr>
      </w:pPr>
      <w:r w:rsidRPr="00355728">
        <w:rPr>
          <w:noProof/>
        </w:rPr>
        <w:drawing>
          <wp:inline distT="0" distB="0" distL="0" distR="0" wp14:anchorId="0D8786AD" wp14:editId="2346476F">
            <wp:extent cx="5445727" cy="8221980"/>
            <wp:effectExtent l="0" t="0" r="3175" b="7620"/>
            <wp:docPr id="1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53018" cy="8232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0284D6" w14:textId="77777777" w:rsidR="00A1706C" w:rsidRDefault="00A1706C" w:rsidP="00A1706C">
      <w:pPr>
        <w:tabs>
          <w:tab w:val="left" w:pos="11310"/>
        </w:tabs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766B3">
        <w:rPr>
          <w:rFonts w:ascii="Times New Roman" w:hAnsi="Times New Roman" w:cs="Times New Roman"/>
          <w:b/>
          <w:sz w:val="22"/>
          <w:szCs w:val="22"/>
        </w:rPr>
        <w:t>Подписи Сторон:</w:t>
      </w:r>
    </w:p>
    <w:p w14:paraId="19AEDC83" w14:textId="49267035" w:rsidR="00A1706C" w:rsidRPr="007D67CC" w:rsidRDefault="00A1706C" w:rsidP="00EC5D53">
      <w:pPr>
        <w:pStyle w:val="ConsNonformat"/>
        <w:widowControl/>
        <w:ind w:right="0"/>
        <w:rPr>
          <w:rFonts w:ascii="Times New Roman" w:hAnsi="Times New Roman" w:cs="Times New Roman"/>
          <w:b/>
          <w:sz w:val="22"/>
          <w:szCs w:val="22"/>
        </w:rPr>
      </w:pPr>
      <w:r w:rsidRPr="008766B3">
        <w:rPr>
          <w:rFonts w:ascii="Times New Roman" w:hAnsi="Times New Roman" w:cs="Times New Roman"/>
          <w:b/>
          <w:sz w:val="22"/>
          <w:szCs w:val="22"/>
        </w:rPr>
        <w:t xml:space="preserve">от Арендодателя </w:t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 w:rsidR="00EC5D53">
        <w:rPr>
          <w:rFonts w:ascii="Times New Roman" w:hAnsi="Times New Roman" w:cs="Times New Roman"/>
          <w:b/>
          <w:sz w:val="22"/>
          <w:szCs w:val="22"/>
        </w:rPr>
        <w:t xml:space="preserve">                                  </w:t>
      </w:r>
      <w:r>
        <w:rPr>
          <w:rFonts w:ascii="Times New Roman" w:hAnsi="Times New Roman" w:cs="Times New Roman"/>
          <w:b/>
          <w:sz w:val="22"/>
          <w:szCs w:val="22"/>
        </w:rPr>
        <w:t>от Арендатора</w:t>
      </w:r>
    </w:p>
    <w:p w14:paraId="644E4E1A" w14:textId="6AA63678" w:rsidR="00A1706C" w:rsidRDefault="00A1706C" w:rsidP="00355728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>______________</w:t>
      </w:r>
      <w:r>
        <w:rPr>
          <w:rFonts w:ascii="Times New Roman" w:hAnsi="Times New Roman" w:cs="Times New Roman"/>
          <w:sz w:val="22"/>
          <w:szCs w:val="22"/>
        </w:rPr>
        <w:t>/__________________</w:t>
      </w:r>
      <w:r w:rsidR="00EC5D53">
        <w:rPr>
          <w:rFonts w:ascii="Times New Roman" w:hAnsi="Times New Roman" w:cs="Times New Roman"/>
          <w:sz w:val="22"/>
          <w:szCs w:val="22"/>
        </w:rPr>
        <w:t xml:space="preserve">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8766B3">
        <w:rPr>
          <w:rFonts w:ascii="Times New Roman" w:hAnsi="Times New Roman" w:cs="Times New Roman"/>
          <w:sz w:val="22"/>
          <w:szCs w:val="22"/>
        </w:rPr>
        <w:t>______________</w:t>
      </w:r>
      <w:r>
        <w:rPr>
          <w:rFonts w:ascii="Times New Roman" w:hAnsi="Times New Roman" w:cs="Times New Roman"/>
          <w:sz w:val="22"/>
          <w:szCs w:val="22"/>
        </w:rPr>
        <w:t>/___________________</w:t>
      </w:r>
    </w:p>
    <w:p w14:paraId="597D9AEB" w14:textId="1D199F6D" w:rsidR="00EC5D53" w:rsidRDefault="00EC5D53" w:rsidP="00EC5D53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М.П.                                                                                                         М.П.</w:t>
      </w:r>
    </w:p>
    <w:sectPr w:rsidR="00EC5D53" w:rsidSect="003A2296">
      <w:pgSz w:w="11906" w:h="16838"/>
      <w:pgMar w:top="851" w:right="707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2A5243" w14:textId="77777777" w:rsidR="00C43816" w:rsidRDefault="00C43816" w:rsidP="000C5E23">
      <w:r>
        <w:separator/>
      </w:r>
    </w:p>
  </w:endnote>
  <w:endnote w:type="continuationSeparator" w:id="0">
    <w:p w14:paraId="24C6EC71" w14:textId="77777777" w:rsidR="00C43816" w:rsidRDefault="00C43816" w:rsidP="000C5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2DACBD" w14:textId="77777777" w:rsidR="00A1706C" w:rsidRDefault="00A1706C" w:rsidP="00B3591F">
    <w:pPr>
      <w:pStyle w:val="ac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A20B11" w14:textId="77777777" w:rsidR="00C43816" w:rsidRDefault="00C43816" w:rsidP="000C5E23">
      <w:r>
        <w:separator/>
      </w:r>
    </w:p>
  </w:footnote>
  <w:footnote w:type="continuationSeparator" w:id="0">
    <w:p w14:paraId="5DE3B375" w14:textId="77777777" w:rsidR="00C43816" w:rsidRDefault="00C43816" w:rsidP="000C5E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8CF585" w14:textId="77777777" w:rsidR="00A1706C" w:rsidRDefault="00A1706C" w:rsidP="00B3591F">
    <w:pPr>
      <w:pStyle w:val="aa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5"/>
    <w:multiLevelType w:val="single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" w15:restartNumberingAfterBreak="0">
    <w:nsid w:val="00000006"/>
    <w:multiLevelType w:val="singleLevel"/>
    <w:tmpl w:val="00000006"/>
    <w:name w:val="WW8Num12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000000A"/>
    <w:multiLevelType w:val="singleLevel"/>
    <w:tmpl w:val="0000000A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 w15:restartNumberingAfterBreak="0">
    <w:nsid w:val="21C418E8"/>
    <w:multiLevelType w:val="hybridMultilevel"/>
    <w:tmpl w:val="ED0C90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B05FD1"/>
    <w:multiLevelType w:val="hybridMultilevel"/>
    <w:tmpl w:val="5ED0A4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5440D1"/>
    <w:multiLevelType w:val="hybridMultilevel"/>
    <w:tmpl w:val="D902B1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2F5"/>
    <w:rsid w:val="0007252B"/>
    <w:rsid w:val="00095240"/>
    <w:rsid w:val="000B1BDE"/>
    <w:rsid w:val="000C5E23"/>
    <w:rsid w:val="000F5A38"/>
    <w:rsid w:val="0013739D"/>
    <w:rsid w:val="0014296D"/>
    <w:rsid w:val="00170FFF"/>
    <w:rsid w:val="001844E6"/>
    <w:rsid w:val="001B574F"/>
    <w:rsid w:val="00216240"/>
    <w:rsid w:val="0021638D"/>
    <w:rsid w:val="00231E30"/>
    <w:rsid w:val="00247BE3"/>
    <w:rsid w:val="00267E6F"/>
    <w:rsid w:val="002F0726"/>
    <w:rsid w:val="003221E6"/>
    <w:rsid w:val="00355728"/>
    <w:rsid w:val="00363FF5"/>
    <w:rsid w:val="00370F23"/>
    <w:rsid w:val="003A2296"/>
    <w:rsid w:val="003C2917"/>
    <w:rsid w:val="0043287E"/>
    <w:rsid w:val="0044655E"/>
    <w:rsid w:val="00493273"/>
    <w:rsid w:val="00497093"/>
    <w:rsid w:val="004A04B6"/>
    <w:rsid w:val="004A319D"/>
    <w:rsid w:val="004C2B9E"/>
    <w:rsid w:val="004D1008"/>
    <w:rsid w:val="004D2275"/>
    <w:rsid w:val="004F27EF"/>
    <w:rsid w:val="00515721"/>
    <w:rsid w:val="005379A5"/>
    <w:rsid w:val="00553AFE"/>
    <w:rsid w:val="005A7EF0"/>
    <w:rsid w:val="005F2E7F"/>
    <w:rsid w:val="00644155"/>
    <w:rsid w:val="00666203"/>
    <w:rsid w:val="006801AA"/>
    <w:rsid w:val="006B539C"/>
    <w:rsid w:val="006C0407"/>
    <w:rsid w:val="00772DCD"/>
    <w:rsid w:val="007873A3"/>
    <w:rsid w:val="007C5D55"/>
    <w:rsid w:val="007D07CB"/>
    <w:rsid w:val="007F212D"/>
    <w:rsid w:val="007F42F5"/>
    <w:rsid w:val="008004F4"/>
    <w:rsid w:val="00805326"/>
    <w:rsid w:val="00815377"/>
    <w:rsid w:val="00840EB4"/>
    <w:rsid w:val="00843E69"/>
    <w:rsid w:val="00847E7A"/>
    <w:rsid w:val="0087742E"/>
    <w:rsid w:val="00896274"/>
    <w:rsid w:val="00935CF6"/>
    <w:rsid w:val="00977086"/>
    <w:rsid w:val="00986BDC"/>
    <w:rsid w:val="009B2E97"/>
    <w:rsid w:val="009B35A0"/>
    <w:rsid w:val="009D26FE"/>
    <w:rsid w:val="009D2F86"/>
    <w:rsid w:val="009D353E"/>
    <w:rsid w:val="009D793D"/>
    <w:rsid w:val="00A1706C"/>
    <w:rsid w:val="00A54B1F"/>
    <w:rsid w:val="00A82306"/>
    <w:rsid w:val="00AB2792"/>
    <w:rsid w:val="00AE79B8"/>
    <w:rsid w:val="00B10689"/>
    <w:rsid w:val="00B116BB"/>
    <w:rsid w:val="00B3591F"/>
    <w:rsid w:val="00B44D24"/>
    <w:rsid w:val="00B46D8E"/>
    <w:rsid w:val="00B66590"/>
    <w:rsid w:val="00BA0891"/>
    <w:rsid w:val="00BA14CA"/>
    <w:rsid w:val="00BC6B53"/>
    <w:rsid w:val="00BE798F"/>
    <w:rsid w:val="00C17B60"/>
    <w:rsid w:val="00C326CB"/>
    <w:rsid w:val="00C43816"/>
    <w:rsid w:val="00C45CDB"/>
    <w:rsid w:val="00C46C01"/>
    <w:rsid w:val="00C97F7C"/>
    <w:rsid w:val="00CB1AFD"/>
    <w:rsid w:val="00D12E2C"/>
    <w:rsid w:val="00D25253"/>
    <w:rsid w:val="00D355F3"/>
    <w:rsid w:val="00D361CB"/>
    <w:rsid w:val="00D40316"/>
    <w:rsid w:val="00D848F2"/>
    <w:rsid w:val="00E0763C"/>
    <w:rsid w:val="00E40F99"/>
    <w:rsid w:val="00E4664C"/>
    <w:rsid w:val="00E64AFD"/>
    <w:rsid w:val="00EB4DC9"/>
    <w:rsid w:val="00EC5D53"/>
    <w:rsid w:val="00F12E6A"/>
    <w:rsid w:val="00F61D87"/>
    <w:rsid w:val="00F720C6"/>
    <w:rsid w:val="00F77E63"/>
    <w:rsid w:val="00FA6AAC"/>
    <w:rsid w:val="00FC79BF"/>
    <w:rsid w:val="00FE0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C47D3"/>
  <w15:docId w15:val="{426F38ED-7020-4DB8-A69F-492909C9E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537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004F4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4AF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4">
    <w:name w:val="Strong"/>
    <w:qFormat/>
    <w:rsid w:val="00815377"/>
    <w:rPr>
      <w:b/>
      <w:bCs/>
    </w:rPr>
  </w:style>
  <w:style w:type="paragraph" w:customStyle="1" w:styleId="s1">
    <w:name w:val="s_1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40F9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40F9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8004F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7">
    <w:name w:val="Hyperlink"/>
    <w:rsid w:val="008004F4"/>
    <w:rPr>
      <w:color w:val="0000FF"/>
      <w:u w:val="single"/>
    </w:rPr>
  </w:style>
  <w:style w:type="paragraph" w:customStyle="1" w:styleId="ConsPlusNormal">
    <w:name w:val="ConsPlusNormal"/>
    <w:rsid w:val="008004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9">
    <w:name w:val="s_9"/>
    <w:basedOn w:val="a0"/>
    <w:rsid w:val="008004F4"/>
  </w:style>
  <w:style w:type="paragraph" w:customStyle="1" w:styleId="Default">
    <w:name w:val="Default"/>
    <w:rsid w:val="006B53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rsid w:val="006B539C"/>
    <w:pPr>
      <w:widowControl/>
      <w:autoSpaceDE/>
      <w:autoSpaceDN/>
      <w:adjustRightInd/>
      <w:spacing w:after="120"/>
      <w:ind w:firstLine="0"/>
      <w:jc w:val="left"/>
    </w:pPr>
    <w:rPr>
      <w:rFonts w:ascii="Times New Roman" w:hAnsi="Times New Roman" w:cs="Times New Roman"/>
    </w:rPr>
  </w:style>
  <w:style w:type="character" w:customStyle="1" w:styleId="a9">
    <w:name w:val="Основной текст Знак"/>
    <w:basedOn w:val="a0"/>
    <w:link w:val="a8"/>
    <w:rsid w:val="006B53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64AFD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a">
    <w:name w:val="header"/>
    <w:basedOn w:val="a"/>
    <w:link w:val="ab"/>
    <w:semiHidden/>
    <w:rsid w:val="00E64AF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b">
    <w:name w:val="Верхний колонтитул Знак"/>
    <w:basedOn w:val="a0"/>
    <w:link w:val="aa"/>
    <w:semiHidden/>
    <w:rsid w:val="00E64AFD"/>
    <w:rPr>
      <w:rFonts w:ascii="Arial" w:eastAsia="Times New Roman" w:hAnsi="Arial" w:cs="Times New Roman"/>
      <w:sz w:val="24"/>
      <w:szCs w:val="24"/>
      <w:lang w:eastAsia="ru-RU"/>
    </w:rPr>
  </w:style>
  <w:style w:type="paragraph" w:styleId="ac">
    <w:name w:val="footer"/>
    <w:basedOn w:val="a"/>
    <w:link w:val="ad"/>
    <w:semiHidden/>
    <w:rsid w:val="00E64AF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d">
    <w:name w:val="Нижний колонтитул Знак"/>
    <w:basedOn w:val="a0"/>
    <w:link w:val="ac"/>
    <w:semiHidden/>
    <w:rsid w:val="00E64AFD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яяяяяяяя"/>
    <w:basedOn w:val="a"/>
    <w:rsid w:val="00E64AFD"/>
    <w:pPr>
      <w:suppressAutoHyphens/>
      <w:autoSpaceDN/>
      <w:adjustRightInd/>
      <w:ind w:firstLine="0"/>
      <w:jc w:val="left"/>
    </w:pPr>
    <w:rPr>
      <w:rFonts w:ascii="Garamond" w:hAnsi="Garamond" w:cs="Garamond"/>
      <w:b/>
      <w:bCs/>
      <w:lang w:eastAsia="ar-SA"/>
    </w:rPr>
  </w:style>
  <w:style w:type="paragraph" w:customStyle="1" w:styleId="21">
    <w:name w:val="Основной текст 21"/>
    <w:basedOn w:val="a"/>
    <w:rsid w:val="00E64AFD"/>
    <w:pPr>
      <w:widowControl/>
      <w:suppressAutoHyphens/>
      <w:autoSpaceDE/>
      <w:autoSpaceDN/>
      <w:adjustRightInd/>
      <w:spacing w:after="120" w:line="480" w:lineRule="auto"/>
      <w:ind w:firstLine="0"/>
      <w:jc w:val="left"/>
    </w:pPr>
    <w:rPr>
      <w:rFonts w:ascii="Calibri" w:eastAsia="Calibri" w:hAnsi="Calibri" w:cs="Times New Roman"/>
      <w:sz w:val="22"/>
      <w:szCs w:val="22"/>
      <w:lang w:eastAsia="ar-SA"/>
    </w:rPr>
  </w:style>
  <w:style w:type="table" w:styleId="af">
    <w:name w:val="Table Grid"/>
    <w:basedOn w:val="a1"/>
    <w:uiPriority w:val="39"/>
    <w:rsid w:val="00E64AF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rmal">
    <w:name w:val="ConsNormal"/>
    <w:rsid w:val="00BA08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D40316"/>
    <w:pPr>
      <w:ind w:left="720"/>
      <w:contextualSpacing/>
    </w:pPr>
  </w:style>
  <w:style w:type="paragraph" w:styleId="af1">
    <w:name w:val="Body Text Indent"/>
    <w:basedOn w:val="a"/>
    <w:link w:val="af2"/>
    <w:uiPriority w:val="99"/>
    <w:semiHidden/>
    <w:unhideWhenUsed/>
    <w:rsid w:val="00B3591F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B3591F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Nonformat">
    <w:name w:val="ConsNonformat"/>
    <w:rsid w:val="00B3591F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ekret-svetlogorska@yandex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2652</Words>
  <Characters>15118</Characters>
  <Application>Microsoft Office Word</Application>
  <DocSecurity>0</DocSecurity>
  <Lines>125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17735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Ивина Наталья Анатольевна</dc:creator>
  <cp:lastModifiedBy>Польшина Ксения Сергеевна</cp:lastModifiedBy>
  <cp:revision>3</cp:revision>
  <cp:lastPrinted>2021-05-19T10:28:00Z</cp:lastPrinted>
  <dcterms:created xsi:type="dcterms:W3CDTF">2022-10-11T05:17:00Z</dcterms:created>
  <dcterms:modified xsi:type="dcterms:W3CDTF">2023-11-24T05:15:00Z</dcterms:modified>
</cp:coreProperties>
</file>